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ACC688F" w14:textId="77777777" w:rsidR="007444ED" w:rsidRPr="009128E8" w:rsidRDefault="007444ED">
      <w:pPr>
        <w:rPr>
          <w:lang w:val="en-US"/>
        </w:rPr>
      </w:pPr>
    </w:p>
    <w:tbl>
      <w:tblPr>
        <w:tblpPr w:leftFromText="180" w:rightFromText="180" w:vertAnchor="text" w:horzAnchor="margin" w:tblpY="-1169"/>
        <w:tblW w:w="10620" w:type="dxa"/>
        <w:tblLayout w:type="fixed"/>
        <w:tblLook w:val="0000" w:firstRow="0" w:lastRow="0" w:firstColumn="0" w:lastColumn="0" w:noHBand="0" w:noVBand="0"/>
      </w:tblPr>
      <w:tblGrid>
        <w:gridCol w:w="1901"/>
        <w:gridCol w:w="2762"/>
        <w:gridCol w:w="910"/>
        <w:gridCol w:w="5047"/>
      </w:tblGrid>
      <w:tr w:rsidR="00565D23" w14:paraId="40492A29" w14:textId="77777777" w:rsidTr="00810213">
        <w:trPr>
          <w:trHeight w:val="1106"/>
        </w:trPr>
        <w:tc>
          <w:tcPr>
            <w:tcW w:w="4663" w:type="dxa"/>
            <w:gridSpan w:val="2"/>
            <w:shd w:val="clear" w:color="auto" w:fill="auto"/>
            <w:vAlign w:val="center"/>
          </w:tcPr>
          <w:p w14:paraId="0ED41CE7" w14:textId="77777777" w:rsidR="007444ED" w:rsidRDefault="007444ED" w:rsidP="00565D23">
            <w:pPr>
              <w:tabs>
                <w:tab w:val="left" w:pos="6379"/>
              </w:tabs>
              <w:ind w:right="-23"/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7A659392" w14:textId="77777777" w:rsidR="00565D23" w:rsidRPr="0072270D" w:rsidRDefault="002B5DFD" w:rsidP="00565D23">
            <w:pPr>
              <w:tabs>
                <w:tab w:val="left" w:pos="6379"/>
              </w:tabs>
              <w:ind w:right="-23"/>
              <w:jc w:val="center"/>
              <w:rPr>
                <w:rFonts w:ascii="Times New Roman" w:hAnsi="Times New Roman" w:cs="Times New Roman"/>
              </w:rPr>
            </w:pPr>
            <w:r w:rsidRPr="0072270D">
              <w:rPr>
                <w:rFonts w:ascii="Times New Roman" w:hAnsi="Times New Roman" w:cs="Times New Roman"/>
                <w:noProof/>
              </w:rPr>
              <w:object w:dxaOrig="2628" w:dyaOrig="2448" w14:anchorId="2897681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39.5pt;height:34pt;mso-width-percent:0;mso-height-percent:0;mso-width-percent:0;mso-height-percent:0" o:ole="" filled="t">
                  <v:fill color2="black"/>
                  <v:imagedata r:id="rId8" o:title="" croptop="-26f" cropbottom="-26f" cropleft="-24f" cropright="-24f"/>
                </v:shape>
                <o:OLEObject Type="Embed" ProgID="PBrush" ShapeID="_x0000_i1025" DrawAspect="Content" ObjectID="_1731494302" r:id="rId9"/>
              </w:object>
            </w:r>
          </w:p>
          <w:p w14:paraId="25DB3716" w14:textId="77777777" w:rsidR="00565D23" w:rsidRPr="0072270D" w:rsidRDefault="00565D23" w:rsidP="00565D23">
            <w:pPr>
              <w:tabs>
                <w:tab w:val="left" w:pos="6379"/>
              </w:tabs>
              <w:ind w:right="-23"/>
              <w:jc w:val="center"/>
              <w:rPr>
                <w:rFonts w:ascii="Times New Roman" w:hAnsi="Times New Roman" w:cs="Times New Roman"/>
              </w:rPr>
            </w:pPr>
            <w:r w:rsidRPr="0072270D">
              <w:rPr>
                <w:rFonts w:ascii="Times New Roman" w:hAnsi="Times New Roman" w:cs="Times New Roman"/>
              </w:rPr>
              <w:t xml:space="preserve">ΕΛΛΗΝΙΚΗ ΔΗΜΟΚΡΑΤΙΑ                                                                                                            </w:t>
            </w:r>
          </w:p>
        </w:tc>
        <w:tc>
          <w:tcPr>
            <w:tcW w:w="5957" w:type="dxa"/>
            <w:gridSpan w:val="2"/>
            <w:shd w:val="clear" w:color="auto" w:fill="auto"/>
            <w:vAlign w:val="center"/>
          </w:tcPr>
          <w:p w14:paraId="65DD01F5" w14:textId="77777777" w:rsidR="00565D23" w:rsidRPr="006757AE" w:rsidRDefault="00565D23" w:rsidP="00565D23">
            <w:pPr>
              <w:tabs>
                <w:tab w:val="left" w:pos="6379"/>
              </w:tabs>
              <w:ind w:right="-23"/>
              <w:rPr>
                <w:rFonts w:ascii="Times New Roman" w:hAnsi="Times New Roman" w:cs="Times New Roman"/>
              </w:rPr>
            </w:pPr>
          </w:p>
          <w:p w14:paraId="6AA11255" w14:textId="44C10928" w:rsidR="00565D23" w:rsidRPr="006757AE" w:rsidRDefault="006757AE" w:rsidP="006757AE">
            <w:pPr>
              <w:tabs>
                <w:tab w:val="left" w:pos="6379"/>
              </w:tabs>
              <w:ind w:right="-23"/>
              <w:rPr>
                <w:rFonts w:ascii="Times New Roman" w:hAnsi="Times New Roman" w:cs="Times New Roman"/>
              </w:rPr>
            </w:pPr>
            <w:r w:rsidRPr="006757AE">
              <w:rPr>
                <w:rFonts w:ascii="Times New Roman" w:hAnsi="Times New Roman" w:cs="Times New Roman"/>
              </w:rPr>
              <w:t xml:space="preserve">                </w:t>
            </w:r>
            <w:r w:rsidR="00D01B5A" w:rsidRPr="006757AE">
              <w:rPr>
                <w:rFonts w:ascii="Times New Roman" w:hAnsi="Times New Roman" w:cs="Times New Roman"/>
              </w:rPr>
              <w:t>Θεσσαλονίκη,</w:t>
            </w:r>
            <w:r>
              <w:rPr>
                <w:rFonts w:ascii="Times New Roman" w:hAnsi="Times New Roman" w:cs="Times New Roman"/>
              </w:rPr>
              <w:t xml:space="preserve"> 2-12-2022</w:t>
            </w:r>
          </w:p>
        </w:tc>
      </w:tr>
      <w:tr w:rsidR="00291ADA" w14:paraId="7E5C0D68" w14:textId="77777777" w:rsidTr="00291ADA">
        <w:trPr>
          <w:trHeight w:hRule="exact" w:val="361"/>
        </w:trPr>
        <w:tc>
          <w:tcPr>
            <w:tcW w:w="4663" w:type="dxa"/>
            <w:gridSpan w:val="2"/>
            <w:shd w:val="clear" w:color="auto" w:fill="auto"/>
            <w:vAlign w:val="center"/>
          </w:tcPr>
          <w:p w14:paraId="51E33438" w14:textId="77777777" w:rsidR="00291ADA" w:rsidRPr="0072270D" w:rsidRDefault="00291ADA" w:rsidP="00291ADA">
            <w:pPr>
              <w:tabs>
                <w:tab w:val="left" w:pos="6379"/>
              </w:tabs>
              <w:ind w:right="-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ΥΠΟΥΡΓΕΙΟ ΠΑΙΔΕΙΑΣ &amp;</w:t>
            </w:r>
            <w:r w:rsidRPr="0072270D">
              <w:rPr>
                <w:rFonts w:ascii="Times New Roman" w:hAnsi="Times New Roman" w:cs="Times New Roman"/>
              </w:rPr>
              <w:t>ΘΡΗΣΚΕΥΜΑΤΩΝ</w:t>
            </w:r>
          </w:p>
        </w:tc>
        <w:tc>
          <w:tcPr>
            <w:tcW w:w="910" w:type="dxa"/>
            <w:shd w:val="clear" w:color="auto" w:fill="auto"/>
            <w:vAlign w:val="center"/>
          </w:tcPr>
          <w:p w14:paraId="14573392" w14:textId="77777777" w:rsidR="00291ADA" w:rsidRPr="006757AE" w:rsidRDefault="00291ADA" w:rsidP="00291ADA">
            <w:pPr>
              <w:tabs>
                <w:tab w:val="left" w:pos="6379"/>
              </w:tabs>
              <w:snapToGrid w:val="0"/>
              <w:ind w:right="-23"/>
              <w:rPr>
                <w:rFonts w:ascii="Times New Roman" w:hAnsi="Times New Roman" w:cs="Times New Roman"/>
              </w:rPr>
            </w:pPr>
          </w:p>
        </w:tc>
        <w:tc>
          <w:tcPr>
            <w:tcW w:w="5047" w:type="dxa"/>
            <w:shd w:val="clear" w:color="auto" w:fill="auto"/>
            <w:vAlign w:val="center"/>
          </w:tcPr>
          <w:p w14:paraId="706218BD" w14:textId="4D041C6E" w:rsidR="00291ADA" w:rsidRPr="006757AE" w:rsidRDefault="00291ADA" w:rsidP="00291ADA">
            <w:pPr>
              <w:tabs>
                <w:tab w:val="left" w:pos="6379"/>
              </w:tabs>
              <w:snapToGrid w:val="0"/>
              <w:ind w:right="-23"/>
              <w:rPr>
                <w:rFonts w:ascii="Times New Roman" w:hAnsi="Times New Roman" w:cs="Times New Roman"/>
              </w:rPr>
            </w:pPr>
            <w:r w:rsidRPr="006757AE">
              <w:rPr>
                <w:rFonts w:ascii="Times New Roman" w:hAnsi="Times New Roman" w:cs="Times New Roman"/>
              </w:rPr>
              <w:t xml:space="preserve">Αρ. </w:t>
            </w:r>
            <w:proofErr w:type="spellStart"/>
            <w:r w:rsidRPr="006757AE">
              <w:rPr>
                <w:rFonts w:ascii="Times New Roman" w:hAnsi="Times New Roman" w:cs="Times New Roman"/>
              </w:rPr>
              <w:t>Πρωτ</w:t>
            </w:r>
            <w:proofErr w:type="spellEnd"/>
            <w:r w:rsidRPr="006757AE">
              <w:rPr>
                <w:rFonts w:ascii="Times New Roman" w:hAnsi="Times New Roman" w:cs="Times New Roman"/>
              </w:rPr>
              <w:t xml:space="preserve">.: </w:t>
            </w:r>
            <w:r w:rsidR="006757AE">
              <w:rPr>
                <w:rFonts w:ascii="Times New Roman" w:hAnsi="Times New Roman" w:cs="Times New Roman"/>
              </w:rPr>
              <w:t xml:space="preserve"> 35729</w:t>
            </w:r>
          </w:p>
        </w:tc>
      </w:tr>
      <w:tr w:rsidR="00291ADA" w14:paraId="26E76CC4" w14:textId="77777777" w:rsidTr="00810213">
        <w:trPr>
          <w:trHeight w:hRule="exact" w:val="262"/>
        </w:trPr>
        <w:tc>
          <w:tcPr>
            <w:tcW w:w="4663" w:type="dxa"/>
            <w:gridSpan w:val="2"/>
            <w:shd w:val="clear" w:color="auto" w:fill="auto"/>
            <w:vAlign w:val="center"/>
          </w:tcPr>
          <w:p w14:paraId="2C7B4DA3" w14:textId="77777777" w:rsidR="00291ADA" w:rsidRPr="0072270D" w:rsidRDefault="00291ADA" w:rsidP="00291ADA">
            <w:pPr>
              <w:tabs>
                <w:tab w:val="left" w:pos="6379"/>
              </w:tabs>
              <w:ind w:right="-23"/>
              <w:jc w:val="center"/>
              <w:rPr>
                <w:rFonts w:ascii="Times New Roman" w:hAnsi="Times New Roman" w:cs="Times New Roman"/>
              </w:rPr>
            </w:pPr>
            <w:r w:rsidRPr="0072270D">
              <w:rPr>
                <w:rFonts w:ascii="Times New Roman" w:hAnsi="Times New Roman" w:cs="Times New Roman"/>
              </w:rPr>
              <w:t>ΠΕΡΙΦΕΡΕΙΑΚΗ Δ/ΝΣΗ   Π.Ε. &amp; Δ.Ε.</w:t>
            </w:r>
          </w:p>
        </w:tc>
        <w:tc>
          <w:tcPr>
            <w:tcW w:w="910" w:type="dxa"/>
            <w:shd w:val="clear" w:color="auto" w:fill="auto"/>
            <w:vAlign w:val="center"/>
          </w:tcPr>
          <w:p w14:paraId="115E2DA0" w14:textId="77777777" w:rsidR="00291ADA" w:rsidRPr="0072270D" w:rsidRDefault="00291ADA" w:rsidP="00291ADA">
            <w:pPr>
              <w:tabs>
                <w:tab w:val="left" w:pos="6379"/>
              </w:tabs>
              <w:ind w:right="-23"/>
              <w:rPr>
                <w:rFonts w:ascii="Times New Roman" w:hAnsi="Times New Roman" w:cs="Times New Roman"/>
              </w:rPr>
            </w:pPr>
          </w:p>
        </w:tc>
        <w:tc>
          <w:tcPr>
            <w:tcW w:w="5047" w:type="dxa"/>
            <w:shd w:val="clear" w:color="auto" w:fill="auto"/>
          </w:tcPr>
          <w:p w14:paraId="65090A92" w14:textId="77777777" w:rsidR="00291ADA" w:rsidRPr="0072270D" w:rsidRDefault="00291ADA" w:rsidP="00291ADA">
            <w:pPr>
              <w:tabs>
                <w:tab w:val="left" w:pos="6096"/>
              </w:tabs>
              <w:snapToGrid w:val="0"/>
              <w:ind w:right="-23"/>
              <w:rPr>
                <w:rFonts w:ascii="Times New Roman" w:hAnsi="Times New Roman" w:cs="Times New Roman"/>
              </w:rPr>
            </w:pPr>
          </w:p>
        </w:tc>
      </w:tr>
      <w:tr w:rsidR="00291ADA" w:rsidRPr="00FD51D4" w14:paraId="1B68039E" w14:textId="77777777" w:rsidTr="00810213">
        <w:trPr>
          <w:trHeight w:hRule="exact" w:val="262"/>
        </w:trPr>
        <w:tc>
          <w:tcPr>
            <w:tcW w:w="4663" w:type="dxa"/>
            <w:gridSpan w:val="2"/>
            <w:shd w:val="clear" w:color="auto" w:fill="auto"/>
            <w:vAlign w:val="center"/>
          </w:tcPr>
          <w:p w14:paraId="174459FF" w14:textId="77777777" w:rsidR="00291ADA" w:rsidRPr="0072270D" w:rsidRDefault="00291ADA" w:rsidP="00291ADA">
            <w:pPr>
              <w:tabs>
                <w:tab w:val="left" w:pos="6379"/>
              </w:tabs>
              <w:ind w:right="-23"/>
              <w:jc w:val="center"/>
              <w:rPr>
                <w:rFonts w:ascii="Times New Roman" w:hAnsi="Times New Roman" w:cs="Times New Roman"/>
              </w:rPr>
            </w:pPr>
            <w:r w:rsidRPr="0072270D">
              <w:rPr>
                <w:rFonts w:ascii="Times New Roman" w:hAnsi="Times New Roman" w:cs="Times New Roman"/>
              </w:rPr>
              <w:t>ΚΕΝΤΡΙΚΗΣ ΜΑΚΕΔΟΝΙΑΣ</w:t>
            </w:r>
          </w:p>
        </w:tc>
        <w:tc>
          <w:tcPr>
            <w:tcW w:w="910" w:type="dxa"/>
            <w:shd w:val="clear" w:color="auto" w:fill="auto"/>
            <w:vAlign w:val="center"/>
          </w:tcPr>
          <w:p w14:paraId="343D475B" w14:textId="77777777" w:rsidR="00291ADA" w:rsidRPr="0072270D" w:rsidRDefault="00291ADA" w:rsidP="00291ADA">
            <w:pPr>
              <w:tabs>
                <w:tab w:val="left" w:pos="6379"/>
              </w:tabs>
              <w:snapToGrid w:val="0"/>
              <w:ind w:left="822" w:right="-2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047" w:type="dxa"/>
            <w:shd w:val="clear" w:color="auto" w:fill="auto"/>
          </w:tcPr>
          <w:p w14:paraId="2DE73EFC" w14:textId="77777777" w:rsidR="00291ADA" w:rsidRPr="0072270D" w:rsidRDefault="00291ADA" w:rsidP="00291ADA">
            <w:pPr>
              <w:tabs>
                <w:tab w:val="left" w:pos="6096"/>
              </w:tabs>
              <w:snapToGrid w:val="0"/>
              <w:ind w:right="-2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91ADA" w14:paraId="52116174" w14:textId="77777777" w:rsidTr="00810213">
        <w:trPr>
          <w:trHeight w:hRule="exact" w:val="262"/>
        </w:trPr>
        <w:tc>
          <w:tcPr>
            <w:tcW w:w="4663" w:type="dxa"/>
            <w:gridSpan w:val="2"/>
            <w:shd w:val="clear" w:color="auto" w:fill="auto"/>
            <w:vAlign w:val="center"/>
          </w:tcPr>
          <w:p w14:paraId="005F957A" w14:textId="77777777" w:rsidR="00291ADA" w:rsidRPr="0072270D" w:rsidRDefault="00291ADA" w:rsidP="00291ADA">
            <w:pPr>
              <w:tabs>
                <w:tab w:val="left" w:pos="6379"/>
              </w:tabs>
              <w:ind w:right="-23"/>
              <w:jc w:val="center"/>
              <w:rPr>
                <w:rFonts w:ascii="Times New Roman" w:hAnsi="Times New Roman" w:cs="Times New Roman"/>
              </w:rPr>
            </w:pPr>
            <w:r w:rsidRPr="0072270D">
              <w:rPr>
                <w:rFonts w:ascii="Times New Roman" w:hAnsi="Times New Roman" w:cs="Times New Roman"/>
              </w:rPr>
              <w:t>Δ/ΝΣΗ Α/ΘΜΙΑΣ ΕΚΠΑΙΔΕΥΣΗΣ</w:t>
            </w:r>
          </w:p>
        </w:tc>
        <w:tc>
          <w:tcPr>
            <w:tcW w:w="910" w:type="dxa"/>
            <w:shd w:val="clear" w:color="auto" w:fill="auto"/>
            <w:vAlign w:val="center"/>
          </w:tcPr>
          <w:p w14:paraId="6DF60AF6" w14:textId="77777777" w:rsidR="00291ADA" w:rsidRPr="0072270D" w:rsidRDefault="00291ADA" w:rsidP="00291ADA">
            <w:pPr>
              <w:tabs>
                <w:tab w:val="left" w:pos="6379"/>
              </w:tabs>
              <w:snapToGrid w:val="0"/>
              <w:ind w:left="822" w:right="-23"/>
              <w:rPr>
                <w:rFonts w:ascii="Times New Roman" w:hAnsi="Times New Roman" w:cs="Times New Roman"/>
              </w:rPr>
            </w:pPr>
          </w:p>
        </w:tc>
        <w:tc>
          <w:tcPr>
            <w:tcW w:w="5047" w:type="dxa"/>
            <w:shd w:val="clear" w:color="auto" w:fill="auto"/>
          </w:tcPr>
          <w:p w14:paraId="130F6E91" w14:textId="77777777" w:rsidR="00291ADA" w:rsidRPr="0072270D" w:rsidRDefault="00291ADA" w:rsidP="00291ADA">
            <w:pPr>
              <w:tabs>
                <w:tab w:val="left" w:pos="6096"/>
              </w:tabs>
              <w:snapToGrid w:val="0"/>
              <w:ind w:right="-23"/>
              <w:rPr>
                <w:rFonts w:ascii="Times New Roman" w:hAnsi="Times New Roman" w:cs="Times New Roman"/>
              </w:rPr>
            </w:pPr>
          </w:p>
        </w:tc>
      </w:tr>
      <w:tr w:rsidR="00291ADA" w14:paraId="2E7663E8" w14:textId="77777777" w:rsidTr="00810213">
        <w:trPr>
          <w:trHeight w:hRule="exact" w:val="293"/>
        </w:trPr>
        <w:tc>
          <w:tcPr>
            <w:tcW w:w="4663" w:type="dxa"/>
            <w:gridSpan w:val="2"/>
            <w:shd w:val="clear" w:color="auto" w:fill="auto"/>
            <w:vAlign w:val="center"/>
          </w:tcPr>
          <w:p w14:paraId="7FD4827E" w14:textId="77777777" w:rsidR="00291ADA" w:rsidRPr="0072270D" w:rsidRDefault="00291ADA" w:rsidP="00291ADA">
            <w:pPr>
              <w:tabs>
                <w:tab w:val="left" w:pos="6379"/>
              </w:tabs>
              <w:ind w:right="-23"/>
              <w:jc w:val="center"/>
              <w:rPr>
                <w:rFonts w:ascii="Times New Roman" w:hAnsi="Times New Roman" w:cs="Times New Roman"/>
              </w:rPr>
            </w:pPr>
            <w:r w:rsidRPr="0072270D">
              <w:rPr>
                <w:rFonts w:ascii="Times New Roman" w:hAnsi="Times New Roman" w:cs="Times New Roman"/>
              </w:rPr>
              <w:t>ΑΝΑΤΟΛΙΚΗΣ ΘΕΣ/ΝΙΚΗΣ</w:t>
            </w:r>
          </w:p>
          <w:p w14:paraId="169F166F" w14:textId="77777777" w:rsidR="00291ADA" w:rsidRPr="0072270D" w:rsidRDefault="00291ADA" w:rsidP="00291ADA">
            <w:pPr>
              <w:tabs>
                <w:tab w:val="left" w:pos="6379"/>
              </w:tabs>
              <w:ind w:right="-23"/>
              <w:jc w:val="center"/>
              <w:rPr>
                <w:rFonts w:ascii="Times New Roman" w:hAnsi="Times New Roman" w:cs="Times New Roman"/>
              </w:rPr>
            </w:pPr>
          </w:p>
          <w:p w14:paraId="702C6122" w14:textId="77777777" w:rsidR="00291ADA" w:rsidRPr="0072270D" w:rsidRDefault="00291ADA" w:rsidP="00291ADA">
            <w:pPr>
              <w:tabs>
                <w:tab w:val="left" w:pos="6379"/>
              </w:tabs>
              <w:ind w:right="-23"/>
              <w:jc w:val="center"/>
              <w:rPr>
                <w:rFonts w:ascii="Times New Roman" w:hAnsi="Times New Roman" w:cs="Times New Roman"/>
              </w:rPr>
            </w:pPr>
          </w:p>
          <w:p w14:paraId="71975A1F" w14:textId="77777777" w:rsidR="00291ADA" w:rsidRPr="0072270D" w:rsidRDefault="00291ADA" w:rsidP="00291ADA">
            <w:pPr>
              <w:tabs>
                <w:tab w:val="left" w:pos="6379"/>
              </w:tabs>
              <w:ind w:right="-23"/>
              <w:jc w:val="center"/>
              <w:rPr>
                <w:rFonts w:ascii="Times New Roman" w:hAnsi="Times New Roman" w:cs="Times New Roman"/>
              </w:rPr>
            </w:pPr>
          </w:p>
          <w:p w14:paraId="5669525E" w14:textId="77777777" w:rsidR="00291ADA" w:rsidRPr="0072270D" w:rsidRDefault="00291ADA" w:rsidP="00291ADA">
            <w:pPr>
              <w:tabs>
                <w:tab w:val="left" w:pos="6379"/>
              </w:tabs>
              <w:ind w:right="-23"/>
              <w:jc w:val="center"/>
              <w:rPr>
                <w:rFonts w:ascii="Times New Roman" w:hAnsi="Times New Roman" w:cs="Times New Roman"/>
              </w:rPr>
            </w:pPr>
          </w:p>
          <w:p w14:paraId="2189CAC6" w14:textId="77777777" w:rsidR="00291ADA" w:rsidRPr="0072270D" w:rsidRDefault="00291ADA" w:rsidP="00291ADA">
            <w:pPr>
              <w:tabs>
                <w:tab w:val="left" w:pos="6379"/>
              </w:tabs>
              <w:ind w:right="-23"/>
              <w:jc w:val="center"/>
              <w:rPr>
                <w:rFonts w:ascii="Times New Roman" w:hAnsi="Times New Roman" w:cs="Times New Roman"/>
              </w:rPr>
            </w:pPr>
          </w:p>
          <w:p w14:paraId="3E34D39D" w14:textId="77777777" w:rsidR="00291ADA" w:rsidRPr="0072270D" w:rsidRDefault="00291ADA" w:rsidP="00291ADA">
            <w:pPr>
              <w:tabs>
                <w:tab w:val="left" w:pos="6379"/>
              </w:tabs>
              <w:ind w:right="-2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0" w:type="dxa"/>
            <w:shd w:val="clear" w:color="auto" w:fill="auto"/>
            <w:vAlign w:val="center"/>
          </w:tcPr>
          <w:p w14:paraId="0BA70508" w14:textId="77777777" w:rsidR="00291ADA" w:rsidRPr="0072270D" w:rsidRDefault="00291ADA" w:rsidP="00291ADA">
            <w:pPr>
              <w:tabs>
                <w:tab w:val="left" w:pos="6379"/>
              </w:tabs>
              <w:snapToGrid w:val="0"/>
              <w:ind w:right="-23"/>
              <w:rPr>
                <w:rFonts w:ascii="Times New Roman" w:hAnsi="Times New Roman" w:cs="Times New Roman"/>
              </w:rPr>
            </w:pPr>
          </w:p>
        </w:tc>
        <w:tc>
          <w:tcPr>
            <w:tcW w:w="5047" w:type="dxa"/>
            <w:shd w:val="clear" w:color="auto" w:fill="auto"/>
          </w:tcPr>
          <w:p w14:paraId="2178B2F7" w14:textId="77777777" w:rsidR="00291ADA" w:rsidRPr="0072270D" w:rsidRDefault="00291ADA" w:rsidP="00291ADA">
            <w:pPr>
              <w:tabs>
                <w:tab w:val="left" w:pos="6096"/>
              </w:tabs>
              <w:snapToGrid w:val="0"/>
              <w:ind w:right="-23"/>
              <w:rPr>
                <w:rFonts w:ascii="Times New Roman" w:hAnsi="Times New Roman" w:cs="Times New Roman"/>
              </w:rPr>
            </w:pPr>
          </w:p>
        </w:tc>
      </w:tr>
      <w:tr w:rsidR="00291ADA" w14:paraId="57D44740" w14:textId="77777777" w:rsidTr="00810213">
        <w:trPr>
          <w:trHeight w:hRule="exact" w:val="74"/>
        </w:trPr>
        <w:tc>
          <w:tcPr>
            <w:tcW w:w="4663" w:type="dxa"/>
            <w:gridSpan w:val="2"/>
            <w:shd w:val="clear" w:color="auto" w:fill="auto"/>
            <w:vAlign w:val="center"/>
          </w:tcPr>
          <w:p w14:paraId="0EE37B46" w14:textId="77777777" w:rsidR="00291ADA" w:rsidRPr="0072270D" w:rsidRDefault="00291ADA" w:rsidP="00291ADA">
            <w:pPr>
              <w:tabs>
                <w:tab w:val="left" w:pos="6804"/>
              </w:tabs>
              <w:snapToGrid w:val="0"/>
              <w:ind w:right="-23"/>
              <w:rPr>
                <w:rFonts w:ascii="Times New Roman" w:hAnsi="Times New Roman" w:cs="Times New Roman"/>
              </w:rPr>
            </w:pPr>
          </w:p>
        </w:tc>
        <w:tc>
          <w:tcPr>
            <w:tcW w:w="910" w:type="dxa"/>
            <w:shd w:val="clear" w:color="auto" w:fill="auto"/>
          </w:tcPr>
          <w:p w14:paraId="47FCE48D" w14:textId="77777777" w:rsidR="00291ADA" w:rsidRPr="0072270D" w:rsidRDefault="00291ADA" w:rsidP="00291ADA">
            <w:pPr>
              <w:tabs>
                <w:tab w:val="left" w:pos="6096"/>
              </w:tabs>
              <w:snapToGrid w:val="0"/>
              <w:ind w:right="-23"/>
              <w:rPr>
                <w:rFonts w:ascii="Times New Roman" w:hAnsi="Times New Roman" w:cs="Times New Roman"/>
              </w:rPr>
            </w:pPr>
          </w:p>
        </w:tc>
        <w:tc>
          <w:tcPr>
            <w:tcW w:w="5047" w:type="dxa"/>
            <w:shd w:val="clear" w:color="auto" w:fill="auto"/>
          </w:tcPr>
          <w:p w14:paraId="4BD8D0EF" w14:textId="77777777" w:rsidR="00291ADA" w:rsidRPr="0072270D" w:rsidRDefault="00291ADA" w:rsidP="00291ADA">
            <w:pPr>
              <w:tabs>
                <w:tab w:val="left" w:pos="6096"/>
              </w:tabs>
              <w:snapToGrid w:val="0"/>
              <w:ind w:right="-23"/>
              <w:rPr>
                <w:rFonts w:ascii="Times New Roman" w:hAnsi="Times New Roman" w:cs="Times New Roman"/>
              </w:rPr>
            </w:pPr>
          </w:p>
        </w:tc>
      </w:tr>
      <w:tr w:rsidR="00291ADA" w14:paraId="6726FCCB" w14:textId="77777777" w:rsidTr="0072270D">
        <w:trPr>
          <w:trHeight w:hRule="exact" w:val="734"/>
        </w:trPr>
        <w:tc>
          <w:tcPr>
            <w:tcW w:w="1901" w:type="dxa"/>
            <w:shd w:val="clear" w:color="auto" w:fill="auto"/>
            <w:vAlign w:val="center"/>
          </w:tcPr>
          <w:p w14:paraId="05BE47B5" w14:textId="77777777" w:rsidR="00291ADA" w:rsidRPr="0072270D" w:rsidRDefault="00291ADA" w:rsidP="00291ADA">
            <w:pPr>
              <w:tabs>
                <w:tab w:val="left" w:pos="6804"/>
              </w:tabs>
              <w:ind w:right="-23"/>
              <w:rPr>
                <w:rFonts w:ascii="Times New Roman" w:hAnsi="Times New Roman" w:cs="Times New Roman"/>
              </w:rPr>
            </w:pPr>
            <w:r w:rsidRPr="0072270D">
              <w:rPr>
                <w:rFonts w:ascii="Times New Roman" w:hAnsi="Times New Roman" w:cs="Times New Roman"/>
              </w:rPr>
              <w:t xml:space="preserve">      Διεύθυνση : </w:t>
            </w:r>
          </w:p>
        </w:tc>
        <w:tc>
          <w:tcPr>
            <w:tcW w:w="2762" w:type="dxa"/>
            <w:shd w:val="clear" w:color="auto" w:fill="auto"/>
            <w:vAlign w:val="center"/>
          </w:tcPr>
          <w:p w14:paraId="6FD19BFB" w14:textId="77777777" w:rsidR="00291ADA" w:rsidRPr="0072270D" w:rsidRDefault="00291ADA" w:rsidP="00291ADA">
            <w:pPr>
              <w:tabs>
                <w:tab w:val="left" w:pos="6804"/>
              </w:tabs>
              <w:ind w:right="-23"/>
              <w:rPr>
                <w:rFonts w:ascii="Times New Roman" w:hAnsi="Times New Roman" w:cs="Times New Roman"/>
              </w:rPr>
            </w:pPr>
            <w:proofErr w:type="spellStart"/>
            <w:r w:rsidRPr="0072270D">
              <w:rPr>
                <w:rFonts w:ascii="Times New Roman" w:hAnsi="Times New Roman" w:cs="Times New Roman"/>
              </w:rPr>
              <w:t>Κατσιμίδη</w:t>
            </w:r>
            <w:proofErr w:type="spellEnd"/>
            <w:r>
              <w:rPr>
                <w:rFonts w:ascii="Times New Roman" w:hAnsi="Times New Roman" w:cs="Times New Roman"/>
              </w:rPr>
              <w:t xml:space="preserve"> 74Α</w:t>
            </w:r>
          </w:p>
        </w:tc>
        <w:tc>
          <w:tcPr>
            <w:tcW w:w="910" w:type="dxa"/>
            <w:shd w:val="clear" w:color="auto" w:fill="auto"/>
            <w:vAlign w:val="center"/>
          </w:tcPr>
          <w:p w14:paraId="5759D2FC" w14:textId="77777777" w:rsidR="00291ADA" w:rsidRPr="0072270D" w:rsidRDefault="00291ADA" w:rsidP="00291ADA">
            <w:pPr>
              <w:tabs>
                <w:tab w:val="left" w:pos="6379"/>
              </w:tabs>
              <w:ind w:right="-23"/>
              <w:rPr>
                <w:rFonts w:ascii="Times New Roman" w:hAnsi="Times New Roman" w:cs="Times New Roman"/>
              </w:rPr>
            </w:pPr>
            <w:r w:rsidRPr="0072270D">
              <w:rPr>
                <w:rFonts w:ascii="Times New Roman" w:hAnsi="Times New Roman" w:cs="Times New Roman"/>
              </w:rPr>
              <w:t xml:space="preserve">ΠΡΟΣ: </w:t>
            </w:r>
          </w:p>
        </w:tc>
        <w:tc>
          <w:tcPr>
            <w:tcW w:w="5047" w:type="dxa"/>
            <w:vMerge w:val="restart"/>
            <w:shd w:val="clear" w:color="auto" w:fill="auto"/>
          </w:tcPr>
          <w:p w14:paraId="2BFFEF7B" w14:textId="77777777" w:rsidR="00972415" w:rsidRPr="0072270D" w:rsidRDefault="00972415" w:rsidP="00972415">
            <w:pPr>
              <w:tabs>
                <w:tab w:val="left" w:pos="6096"/>
              </w:tabs>
              <w:ind w:right="-23"/>
              <w:rPr>
                <w:rFonts w:ascii="Times New Roman" w:hAnsi="Times New Roman" w:cs="Times New Roman"/>
              </w:rPr>
            </w:pPr>
            <w:r w:rsidRPr="0072270D">
              <w:rPr>
                <w:rFonts w:ascii="Times New Roman" w:hAnsi="Times New Roman" w:cs="Times New Roman"/>
              </w:rPr>
              <w:t xml:space="preserve">Δημόσια &amp; Ιδιωτικά Δημοτικά Σχολεία </w:t>
            </w:r>
            <w:r>
              <w:rPr>
                <w:rFonts w:ascii="Times New Roman" w:hAnsi="Times New Roman" w:cs="Times New Roman"/>
              </w:rPr>
              <w:t>&amp;</w:t>
            </w:r>
            <w:r w:rsidRPr="0072270D">
              <w:rPr>
                <w:rFonts w:ascii="Times New Roman" w:hAnsi="Times New Roman" w:cs="Times New Roman"/>
              </w:rPr>
              <w:t>Νηπιαγωγεία</w:t>
            </w:r>
          </w:p>
          <w:p w14:paraId="149304AC" w14:textId="77777777" w:rsidR="00291ADA" w:rsidRPr="003F7F66" w:rsidRDefault="00291ADA" w:rsidP="00972415">
            <w:pPr>
              <w:tabs>
                <w:tab w:val="left" w:pos="6096"/>
              </w:tabs>
              <w:ind w:right="-2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91ADA" w14:paraId="2572A94D" w14:textId="77777777" w:rsidTr="003F7F66">
        <w:trPr>
          <w:trHeight w:hRule="exact" w:val="534"/>
        </w:trPr>
        <w:tc>
          <w:tcPr>
            <w:tcW w:w="1901" w:type="dxa"/>
            <w:shd w:val="clear" w:color="auto" w:fill="auto"/>
            <w:vAlign w:val="center"/>
          </w:tcPr>
          <w:p w14:paraId="5DBCEE6E" w14:textId="77777777" w:rsidR="00291ADA" w:rsidRPr="0072270D" w:rsidRDefault="00291ADA" w:rsidP="00291ADA">
            <w:pPr>
              <w:tabs>
                <w:tab w:val="left" w:pos="6804"/>
              </w:tabs>
              <w:ind w:right="-23"/>
              <w:rPr>
                <w:rFonts w:ascii="Times New Roman" w:hAnsi="Times New Roman" w:cs="Times New Roman"/>
              </w:rPr>
            </w:pPr>
            <w:proofErr w:type="spellStart"/>
            <w:r w:rsidRPr="0072270D">
              <w:rPr>
                <w:rFonts w:ascii="Times New Roman" w:hAnsi="Times New Roman" w:cs="Times New Roman"/>
              </w:rPr>
              <w:t>Ταχ</w:t>
            </w:r>
            <w:proofErr w:type="spellEnd"/>
            <w:r w:rsidRPr="0072270D">
              <w:rPr>
                <w:rFonts w:ascii="Times New Roman" w:hAnsi="Times New Roman" w:cs="Times New Roman"/>
              </w:rPr>
              <w:t>. Κώδικας:</w:t>
            </w:r>
          </w:p>
        </w:tc>
        <w:tc>
          <w:tcPr>
            <w:tcW w:w="2762" w:type="dxa"/>
            <w:shd w:val="clear" w:color="auto" w:fill="auto"/>
            <w:vAlign w:val="center"/>
          </w:tcPr>
          <w:p w14:paraId="3413E760" w14:textId="77777777" w:rsidR="00291ADA" w:rsidRPr="0072270D" w:rsidRDefault="00291ADA" w:rsidP="00291ADA">
            <w:pPr>
              <w:tabs>
                <w:tab w:val="left" w:pos="6804"/>
              </w:tabs>
              <w:ind w:right="-23"/>
              <w:rPr>
                <w:rFonts w:ascii="Times New Roman" w:hAnsi="Times New Roman" w:cs="Times New Roman"/>
              </w:rPr>
            </w:pPr>
            <w:r w:rsidRPr="0072270D">
              <w:rPr>
                <w:rFonts w:ascii="Times New Roman" w:hAnsi="Times New Roman" w:cs="Times New Roman"/>
              </w:rPr>
              <w:t>54638 Θεσσαλονίκη</w:t>
            </w:r>
          </w:p>
        </w:tc>
        <w:tc>
          <w:tcPr>
            <w:tcW w:w="910" w:type="dxa"/>
            <w:shd w:val="clear" w:color="auto" w:fill="auto"/>
          </w:tcPr>
          <w:p w14:paraId="7AA0198D" w14:textId="77777777" w:rsidR="00291ADA" w:rsidRPr="0072270D" w:rsidRDefault="00291ADA" w:rsidP="00291ADA">
            <w:pPr>
              <w:tabs>
                <w:tab w:val="left" w:pos="6096"/>
              </w:tabs>
              <w:ind w:right="-23"/>
              <w:rPr>
                <w:rFonts w:ascii="Times New Roman" w:hAnsi="Times New Roman" w:cs="Times New Roman"/>
              </w:rPr>
            </w:pPr>
          </w:p>
        </w:tc>
        <w:tc>
          <w:tcPr>
            <w:tcW w:w="5047" w:type="dxa"/>
            <w:vMerge/>
            <w:shd w:val="clear" w:color="auto" w:fill="auto"/>
          </w:tcPr>
          <w:p w14:paraId="6B012198" w14:textId="77777777" w:rsidR="00291ADA" w:rsidRPr="0072270D" w:rsidRDefault="00291ADA" w:rsidP="00291ADA">
            <w:pPr>
              <w:tabs>
                <w:tab w:val="left" w:pos="6096"/>
              </w:tabs>
              <w:snapToGrid w:val="0"/>
              <w:ind w:right="-23"/>
              <w:rPr>
                <w:rFonts w:ascii="Times New Roman" w:hAnsi="Times New Roman" w:cs="Times New Roman"/>
              </w:rPr>
            </w:pPr>
          </w:p>
        </w:tc>
      </w:tr>
      <w:tr w:rsidR="00291ADA" w14:paraId="6CD04186" w14:textId="77777777" w:rsidTr="004F6E15">
        <w:trPr>
          <w:trHeight w:hRule="exact" w:val="753"/>
        </w:trPr>
        <w:tc>
          <w:tcPr>
            <w:tcW w:w="1901" w:type="dxa"/>
            <w:shd w:val="clear" w:color="auto" w:fill="auto"/>
            <w:vAlign w:val="center"/>
          </w:tcPr>
          <w:p w14:paraId="3AD5A3CC" w14:textId="77777777" w:rsidR="00291ADA" w:rsidRPr="0072270D" w:rsidRDefault="00291ADA" w:rsidP="00291ADA">
            <w:pPr>
              <w:tabs>
                <w:tab w:val="left" w:pos="6804"/>
              </w:tabs>
              <w:ind w:right="-23"/>
              <w:rPr>
                <w:rFonts w:ascii="Times New Roman" w:hAnsi="Times New Roman" w:cs="Times New Roman"/>
              </w:rPr>
            </w:pPr>
            <w:r w:rsidRPr="0072270D">
              <w:rPr>
                <w:rFonts w:ascii="Times New Roman" w:hAnsi="Times New Roman" w:cs="Times New Roman"/>
              </w:rPr>
              <w:t xml:space="preserve">     Πληροφορίες:</w:t>
            </w:r>
          </w:p>
        </w:tc>
        <w:tc>
          <w:tcPr>
            <w:tcW w:w="2762" w:type="dxa"/>
            <w:shd w:val="clear" w:color="auto" w:fill="auto"/>
            <w:vAlign w:val="center"/>
          </w:tcPr>
          <w:p w14:paraId="30F9A51F" w14:textId="77777777" w:rsidR="00291ADA" w:rsidRPr="0072270D" w:rsidRDefault="00291ADA" w:rsidP="00291ADA">
            <w:pPr>
              <w:tabs>
                <w:tab w:val="left" w:pos="6804"/>
              </w:tabs>
              <w:spacing w:after="0" w:line="240" w:lineRule="auto"/>
              <w:ind w:right="-23"/>
              <w:rPr>
                <w:rFonts w:ascii="Times New Roman" w:hAnsi="Times New Roman" w:cs="Times New Roman"/>
              </w:rPr>
            </w:pPr>
            <w:r w:rsidRPr="0072270D">
              <w:rPr>
                <w:rFonts w:ascii="Times New Roman" w:hAnsi="Times New Roman" w:cs="Times New Roman"/>
              </w:rPr>
              <w:t>Τσαλίκη Χριστίνα</w:t>
            </w:r>
          </w:p>
          <w:p w14:paraId="74407232" w14:textId="77777777" w:rsidR="00291ADA" w:rsidRPr="0072270D" w:rsidRDefault="00291ADA" w:rsidP="00291ADA">
            <w:pPr>
              <w:tabs>
                <w:tab w:val="left" w:pos="6804"/>
              </w:tabs>
              <w:spacing w:after="0" w:line="240" w:lineRule="auto"/>
              <w:ind w:right="-23"/>
              <w:rPr>
                <w:rFonts w:ascii="Times New Roman" w:hAnsi="Times New Roman" w:cs="Times New Roman"/>
              </w:rPr>
            </w:pPr>
          </w:p>
        </w:tc>
        <w:tc>
          <w:tcPr>
            <w:tcW w:w="910" w:type="dxa"/>
            <w:shd w:val="clear" w:color="auto" w:fill="auto"/>
          </w:tcPr>
          <w:p w14:paraId="6769E37E" w14:textId="77777777" w:rsidR="00291ADA" w:rsidRPr="0072270D" w:rsidRDefault="00291ADA" w:rsidP="00291ADA">
            <w:pPr>
              <w:tabs>
                <w:tab w:val="left" w:pos="1060"/>
                <w:tab w:val="left" w:pos="6096"/>
              </w:tabs>
              <w:snapToGrid w:val="0"/>
              <w:ind w:right="-23"/>
              <w:rPr>
                <w:rFonts w:ascii="Times New Roman" w:hAnsi="Times New Roman" w:cs="Times New Roman"/>
              </w:rPr>
            </w:pPr>
          </w:p>
        </w:tc>
        <w:tc>
          <w:tcPr>
            <w:tcW w:w="5047" w:type="dxa"/>
            <w:shd w:val="clear" w:color="auto" w:fill="auto"/>
          </w:tcPr>
          <w:p w14:paraId="64495860" w14:textId="77777777" w:rsidR="00291ADA" w:rsidRPr="0072270D" w:rsidRDefault="00291ADA" w:rsidP="00291ADA">
            <w:pPr>
              <w:tabs>
                <w:tab w:val="left" w:pos="6096"/>
              </w:tabs>
              <w:snapToGrid w:val="0"/>
              <w:ind w:right="-23"/>
              <w:rPr>
                <w:rFonts w:ascii="Times New Roman" w:hAnsi="Times New Roman" w:cs="Times New Roman"/>
              </w:rPr>
            </w:pPr>
          </w:p>
        </w:tc>
      </w:tr>
      <w:tr w:rsidR="00291ADA" w14:paraId="6B8D0FE5" w14:textId="77777777" w:rsidTr="00810213">
        <w:trPr>
          <w:trHeight w:hRule="exact" w:val="305"/>
        </w:trPr>
        <w:tc>
          <w:tcPr>
            <w:tcW w:w="1901" w:type="dxa"/>
            <w:shd w:val="clear" w:color="auto" w:fill="auto"/>
            <w:vAlign w:val="center"/>
          </w:tcPr>
          <w:p w14:paraId="0C6EAC0B" w14:textId="77777777" w:rsidR="00291ADA" w:rsidRPr="0072270D" w:rsidRDefault="00291ADA" w:rsidP="00291ADA">
            <w:pPr>
              <w:tabs>
                <w:tab w:val="left" w:pos="6804"/>
              </w:tabs>
              <w:ind w:right="-23"/>
              <w:rPr>
                <w:rFonts w:ascii="Times New Roman" w:hAnsi="Times New Roman" w:cs="Times New Roman"/>
              </w:rPr>
            </w:pPr>
            <w:r w:rsidRPr="0072270D">
              <w:rPr>
                <w:rFonts w:ascii="Times New Roman" w:hAnsi="Times New Roman" w:cs="Times New Roman"/>
              </w:rPr>
              <w:t xml:space="preserve">     Τηλέφωνο:</w:t>
            </w:r>
          </w:p>
        </w:tc>
        <w:tc>
          <w:tcPr>
            <w:tcW w:w="2762" w:type="dxa"/>
            <w:shd w:val="clear" w:color="auto" w:fill="auto"/>
            <w:vAlign w:val="center"/>
          </w:tcPr>
          <w:p w14:paraId="0CCAC6F0" w14:textId="77777777" w:rsidR="00291ADA" w:rsidRPr="0072270D" w:rsidRDefault="00291ADA" w:rsidP="00291ADA">
            <w:pPr>
              <w:tabs>
                <w:tab w:val="left" w:pos="6804"/>
              </w:tabs>
              <w:ind w:right="-23"/>
              <w:rPr>
                <w:rFonts w:ascii="Times New Roman" w:hAnsi="Times New Roman" w:cs="Times New Roman"/>
              </w:rPr>
            </w:pPr>
            <w:r w:rsidRPr="0072270D">
              <w:rPr>
                <w:rFonts w:ascii="Times New Roman" w:hAnsi="Times New Roman" w:cs="Times New Roman"/>
              </w:rPr>
              <w:t>2310-954114</w:t>
            </w:r>
          </w:p>
          <w:p w14:paraId="5A3EADB8" w14:textId="77777777" w:rsidR="00291ADA" w:rsidRPr="0072270D" w:rsidRDefault="00291ADA" w:rsidP="00291ADA">
            <w:pPr>
              <w:tabs>
                <w:tab w:val="left" w:pos="6804"/>
              </w:tabs>
              <w:ind w:right="-23"/>
              <w:rPr>
                <w:rFonts w:ascii="Times New Roman" w:hAnsi="Times New Roman" w:cs="Times New Roman"/>
              </w:rPr>
            </w:pPr>
          </w:p>
        </w:tc>
        <w:tc>
          <w:tcPr>
            <w:tcW w:w="910" w:type="dxa"/>
            <w:shd w:val="clear" w:color="auto" w:fill="auto"/>
          </w:tcPr>
          <w:p w14:paraId="319B3F17" w14:textId="77777777" w:rsidR="00291ADA" w:rsidRPr="00EE3DD8" w:rsidRDefault="00291ADA" w:rsidP="00291ADA">
            <w:pPr>
              <w:tabs>
                <w:tab w:val="left" w:pos="1060"/>
                <w:tab w:val="left" w:pos="6096"/>
              </w:tabs>
              <w:snapToGrid w:val="0"/>
              <w:ind w:right="-23"/>
              <w:rPr>
                <w:rFonts w:ascii="Times New Roman" w:hAnsi="Times New Roman" w:cs="Times New Roman"/>
              </w:rPr>
            </w:pPr>
            <w:r w:rsidRPr="00EE3DD8">
              <w:rPr>
                <w:rFonts w:ascii="Times New Roman" w:hAnsi="Times New Roman" w:cs="Times New Roman"/>
              </w:rPr>
              <w:t>ΚΟΙΝ:</w:t>
            </w:r>
          </w:p>
        </w:tc>
        <w:tc>
          <w:tcPr>
            <w:tcW w:w="5047" w:type="dxa"/>
            <w:shd w:val="clear" w:color="auto" w:fill="auto"/>
          </w:tcPr>
          <w:p w14:paraId="2BD027A1" w14:textId="77777777" w:rsidR="00291ADA" w:rsidRPr="00353530" w:rsidRDefault="003F7F66" w:rsidP="00353530">
            <w:pPr>
              <w:tabs>
                <w:tab w:val="left" w:pos="6096"/>
              </w:tabs>
              <w:ind w:right="-2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Αρχείο</w:t>
            </w:r>
          </w:p>
        </w:tc>
      </w:tr>
      <w:tr w:rsidR="00291ADA" w14:paraId="674A7487" w14:textId="77777777" w:rsidTr="00810213">
        <w:trPr>
          <w:trHeight w:hRule="exact" w:val="262"/>
        </w:trPr>
        <w:tc>
          <w:tcPr>
            <w:tcW w:w="1901" w:type="dxa"/>
            <w:shd w:val="clear" w:color="auto" w:fill="auto"/>
            <w:vAlign w:val="center"/>
          </w:tcPr>
          <w:p w14:paraId="1DA7BE2D" w14:textId="77777777" w:rsidR="00291ADA" w:rsidRPr="0072270D" w:rsidRDefault="00291ADA" w:rsidP="00291ADA">
            <w:pPr>
              <w:tabs>
                <w:tab w:val="left" w:pos="6804"/>
              </w:tabs>
              <w:ind w:right="-23"/>
              <w:rPr>
                <w:rFonts w:ascii="Times New Roman" w:hAnsi="Times New Roman" w:cs="Times New Roman"/>
              </w:rPr>
            </w:pPr>
            <w:r w:rsidRPr="0072270D">
              <w:rPr>
                <w:rFonts w:ascii="Times New Roman" w:hAnsi="Times New Roman" w:cs="Times New Roman"/>
              </w:rPr>
              <w:t xml:space="preserve">     Ηλεκτρ. </w:t>
            </w:r>
            <w:proofErr w:type="spellStart"/>
            <w:r w:rsidRPr="0072270D">
              <w:rPr>
                <w:rFonts w:ascii="Times New Roman" w:hAnsi="Times New Roman" w:cs="Times New Roman"/>
              </w:rPr>
              <w:t>Ταχ</w:t>
            </w:r>
            <w:proofErr w:type="spellEnd"/>
            <w:r w:rsidRPr="0072270D">
              <w:rPr>
                <w:rFonts w:ascii="Times New Roman" w:hAnsi="Times New Roman" w:cs="Times New Roman"/>
              </w:rPr>
              <w:t>.:</w:t>
            </w:r>
          </w:p>
        </w:tc>
        <w:tc>
          <w:tcPr>
            <w:tcW w:w="2762" w:type="dxa"/>
            <w:shd w:val="clear" w:color="auto" w:fill="auto"/>
            <w:vAlign w:val="center"/>
          </w:tcPr>
          <w:p w14:paraId="47379319" w14:textId="77777777" w:rsidR="00291ADA" w:rsidRPr="0072270D" w:rsidRDefault="00291ADA" w:rsidP="00291ADA">
            <w:pPr>
              <w:tabs>
                <w:tab w:val="left" w:pos="6804"/>
              </w:tabs>
              <w:ind w:right="-23"/>
              <w:rPr>
                <w:rFonts w:ascii="Times New Roman" w:hAnsi="Times New Roman" w:cs="Times New Roman"/>
              </w:rPr>
            </w:pPr>
            <w:r w:rsidRPr="0072270D">
              <w:rPr>
                <w:rFonts w:ascii="Times New Roman" w:hAnsi="Times New Roman" w:cs="Times New Roman"/>
                <w:lang w:val="en-US"/>
              </w:rPr>
              <w:t>mail</w:t>
            </w:r>
            <w:r w:rsidRPr="0072270D">
              <w:rPr>
                <w:rFonts w:ascii="Times New Roman" w:hAnsi="Times New Roman" w:cs="Times New Roman"/>
              </w:rPr>
              <w:t>@</w:t>
            </w:r>
            <w:proofErr w:type="spellStart"/>
            <w:r w:rsidRPr="0072270D">
              <w:rPr>
                <w:rFonts w:ascii="Times New Roman" w:hAnsi="Times New Roman" w:cs="Times New Roman"/>
                <w:lang w:val="en-US"/>
              </w:rPr>
              <w:t>dipe</w:t>
            </w:r>
            <w:proofErr w:type="spellEnd"/>
            <w:r w:rsidRPr="0072270D">
              <w:rPr>
                <w:rFonts w:ascii="Times New Roman" w:hAnsi="Times New Roman" w:cs="Times New Roman"/>
              </w:rPr>
              <w:t>-</w:t>
            </w:r>
            <w:r w:rsidRPr="0072270D">
              <w:rPr>
                <w:rFonts w:ascii="Times New Roman" w:hAnsi="Times New Roman" w:cs="Times New Roman"/>
                <w:lang w:val="en-US"/>
              </w:rPr>
              <w:t>a</w:t>
            </w:r>
            <w:r w:rsidRPr="0072270D">
              <w:rPr>
                <w:rFonts w:ascii="Times New Roman" w:hAnsi="Times New Roman" w:cs="Times New Roman"/>
              </w:rPr>
              <w:t>.</w:t>
            </w:r>
            <w:proofErr w:type="spellStart"/>
            <w:r w:rsidRPr="0072270D">
              <w:rPr>
                <w:rFonts w:ascii="Times New Roman" w:hAnsi="Times New Roman" w:cs="Times New Roman"/>
                <w:lang w:val="en-US"/>
              </w:rPr>
              <w:t>thess</w:t>
            </w:r>
            <w:proofErr w:type="spellEnd"/>
            <w:r w:rsidRPr="0072270D">
              <w:rPr>
                <w:rFonts w:ascii="Times New Roman" w:hAnsi="Times New Roman" w:cs="Times New Roman"/>
              </w:rPr>
              <w:t>.</w:t>
            </w:r>
            <w:r w:rsidRPr="0072270D">
              <w:rPr>
                <w:rFonts w:ascii="Times New Roman" w:hAnsi="Times New Roman" w:cs="Times New Roman"/>
                <w:lang w:val="en-US"/>
              </w:rPr>
              <w:t>sch</w:t>
            </w:r>
            <w:r w:rsidRPr="0072270D">
              <w:rPr>
                <w:rFonts w:ascii="Times New Roman" w:hAnsi="Times New Roman" w:cs="Times New Roman"/>
              </w:rPr>
              <w:t>.</w:t>
            </w:r>
            <w:r w:rsidRPr="0072270D">
              <w:rPr>
                <w:rFonts w:ascii="Times New Roman" w:hAnsi="Times New Roman" w:cs="Times New Roman"/>
                <w:lang w:val="en-US"/>
              </w:rPr>
              <w:t>gr</w:t>
            </w:r>
          </w:p>
        </w:tc>
        <w:tc>
          <w:tcPr>
            <w:tcW w:w="910" w:type="dxa"/>
            <w:shd w:val="clear" w:color="auto" w:fill="auto"/>
          </w:tcPr>
          <w:p w14:paraId="3A12FC40" w14:textId="77777777" w:rsidR="00291ADA" w:rsidRPr="00EE3DD8" w:rsidRDefault="00291ADA" w:rsidP="00291ADA">
            <w:pPr>
              <w:tabs>
                <w:tab w:val="left" w:pos="6096"/>
              </w:tabs>
              <w:snapToGrid w:val="0"/>
              <w:ind w:right="-23"/>
              <w:rPr>
                <w:rFonts w:ascii="Times New Roman" w:hAnsi="Times New Roman" w:cs="Times New Roman"/>
              </w:rPr>
            </w:pPr>
            <w:r w:rsidRPr="00EE3DD8">
              <w:rPr>
                <w:rFonts w:ascii="Times New Roman" w:hAnsi="Times New Roman" w:cs="Times New Roman"/>
              </w:rPr>
              <w:t>ΚΟΙΝ:</w:t>
            </w:r>
          </w:p>
        </w:tc>
        <w:tc>
          <w:tcPr>
            <w:tcW w:w="5047" w:type="dxa"/>
            <w:shd w:val="clear" w:color="auto" w:fill="auto"/>
          </w:tcPr>
          <w:p w14:paraId="0563F8BF" w14:textId="77777777" w:rsidR="00291ADA" w:rsidRPr="00EE3DD8" w:rsidRDefault="003F7F66" w:rsidP="006757AE">
            <w:pPr>
              <w:tabs>
                <w:tab w:val="left" w:pos="6096"/>
              </w:tabs>
              <w:ind w:right="-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3F7F66">
              <w:rPr>
                <w:rFonts w:ascii="Times New Roman" w:hAnsi="Times New Roman" w:cs="Times New Roman"/>
                <w:vertAlign w:val="superscript"/>
              </w:rPr>
              <w:t>ο</w:t>
            </w:r>
            <w:r>
              <w:rPr>
                <w:rFonts w:ascii="Times New Roman" w:hAnsi="Times New Roman" w:cs="Times New Roman"/>
              </w:rPr>
              <w:t xml:space="preserve"> ΠΕΚΕΣ</w:t>
            </w:r>
          </w:p>
        </w:tc>
      </w:tr>
      <w:tr w:rsidR="00291ADA" w14:paraId="5E7BC667" w14:textId="77777777" w:rsidTr="00810213">
        <w:trPr>
          <w:trHeight w:hRule="exact" w:val="286"/>
        </w:trPr>
        <w:tc>
          <w:tcPr>
            <w:tcW w:w="1901" w:type="dxa"/>
            <w:shd w:val="clear" w:color="auto" w:fill="auto"/>
            <w:vAlign w:val="center"/>
          </w:tcPr>
          <w:p w14:paraId="2E654146" w14:textId="77777777" w:rsidR="00291ADA" w:rsidRPr="003F7F66" w:rsidRDefault="00291ADA" w:rsidP="00291ADA">
            <w:pPr>
              <w:tabs>
                <w:tab w:val="left" w:pos="6804"/>
              </w:tabs>
              <w:ind w:right="-23"/>
              <w:rPr>
                <w:rFonts w:ascii="Times New Roman" w:hAnsi="Times New Roman" w:cs="Times New Roman"/>
              </w:rPr>
            </w:pPr>
          </w:p>
        </w:tc>
        <w:tc>
          <w:tcPr>
            <w:tcW w:w="2762" w:type="dxa"/>
            <w:shd w:val="clear" w:color="auto" w:fill="auto"/>
            <w:vAlign w:val="center"/>
          </w:tcPr>
          <w:p w14:paraId="7D85F949" w14:textId="77777777" w:rsidR="00291ADA" w:rsidRPr="0072270D" w:rsidRDefault="00291ADA" w:rsidP="00291ADA">
            <w:pPr>
              <w:tabs>
                <w:tab w:val="left" w:pos="6804"/>
              </w:tabs>
              <w:ind w:right="-23"/>
              <w:rPr>
                <w:rFonts w:ascii="Times New Roman" w:hAnsi="Times New Roman" w:cs="Times New Roman"/>
              </w:rPr>
            </w:pPr>
            <w:r w:rsidRPr="0072270D">
              <w:rPr>
                <w:rFonts w:ascii="Times New Roman" w:hAnsi="Times New Roman" w:cs="Times New Roman"/>
                <w:lang w:val="en-US"/>
              </w:rPr>
              <w:t>http</w:t>
            </w:r>
            <w:r w:rsidRPr="0072270D">
              <w:rPr>
                <w:rFonts w:ascii="Times New Roman" w:hAnsi="Times New Roman" w:cs="Times New Roman"/>
              </w:rPr>
              <w:t>://</w:t>
            </w:r>
            <w:proofErr w:type="spellStart"/>
            <w:r w:rsidRPr="0072270D">
              <w:rPr>
                <w:rFonts w:ascii="Times New Roman" w:hAnsi="Times New Roman" w:cs="Times New Roman"/>
                <w:lang w:val="en-US"/>
              </w:rPr>
              <w:t>dipe</w:t>
            </w:r>
            <w:proofErr w:type="spellEnd"/>
            <w:r w:rsidRPr="0072270D">
              <w:rPr>
                <w:rFonts w:ascii="Times New Roman" w:hAnsi="Times New Roman" w:cs="Times New Roman"/>
              </w:rPr>
              <w:t>-</w:t>
            </w:r>
            <w:r w:rsidRPr="0072270D">
              <w:rPr>
                <w:rFonts w:ascii="Times New Roman" w:hAnsi="Times New Roman" w:cs="Times New Roman"/>
                <w:lang w:val="en-US"/>
              </w:rPr>
              <w:t>a</w:t>
            </w:r>
            <w:r w:rsidRPr="0072270D">
              <w:rPr>
                <w:rFonts w:ascii="Times New Roman" w:hAnsi="Times New Roman" w:cs="Times New Roman"/>
              </w:rPr>
              <w:t>.</w:t>
            </w:r>
            <w:proofErr w:type="spellStart"/>
            <w:r w:rsidRPr="0072270D">
              <w:rPr>
                <w:rFonts w:ascii="Times New Roman" w:hAnsi="Times New Roman" w:cs="Times New Roman"/>
                <w:lang w:val="en-US"/>
              </w:rPr>
              <w:t>thess</w:t>
            </w:r>
            <w:proofErr w:type="spellEnd"/>
            <w:r w:rsidRPr="0072270D">
              <w:rPr>
                <w:rFonts w:ascii="Times New Roman" w:hAnsi="Times New Roman" w:cs="Times New Roman"/>
              </w:rPr>
              <w:t>.</w:t>
            </w:r>
            <w:r w:rsidRPr="0072270D">
              <w:rPr>
                <w:rFonts w:ascii="Times New Roman" w:hAnsi="Times New Roman" w:cs="Times New Roman"/>
                <w:lang w:val="en-US"/>
              </w:rPr>
              <w:t>sch</w:t>
            </w:r>
            <w:r w:rsidRPr="0072270D">
              <w:rPr>
                <w:rFonts w:ascii="Times New Roman" w:hAnsi="Times New Roman" w:cs="Times New Roman"/>
              </w:rPr>
              <w:t>.</w:t>
            </w:r>
            <w:r w:rsidRPr="0072270D">
              <w:rPr>
                <w:rFonts w:ascii="Times New Roman" w:hAnsi="Times New Roman" w:cs="Times New Roman"/>
                <w:lang w:val="en-US"/>
              </w:rPr>
              <w:t>gr</w:t>
            </w:r>
          </w:p>
        </w:tc>
        <w:tc>
          <w:tcPr>
            <w:tcW w:w="910" w:type="dxa"/>
            <w:shd w:val="clear" w:color="auto" w:fill="auto"/>
          </w:tcPr>
          <w:p w14:paraId="17B96414" w14:textId="77777777" w:rsidR="00291ADA" w:rsidRPr="0072270D" w:rsidRDefault="00291ADA" w:rsidP="00291ADA">
            <w:pPr>
              <w:tabs>
                <w:tab w:val="left" w:pos="6096"/>
              </w:tabs>
              <w:snapToGrid w:val="0"/>
              <w:ind w:right="-23"/>
              <w:rPr>
                <w:rFonts w:ascii="Times New Roman" w:hAnsi="Times New Roman" w:cs="Times New Roman"/>
              </w:rPr>
            </w:pPr>
          </w:p>
        </w:tc>
        <w:tc>
          <w:tcPr>
            <w:tcW w:w="5047" w:type="dxa"/>
            <w:shd w:val="clear" w:color="auto" w:fill="auto"/>
          </w:tcPr>
          <w:p w14:paraId="3E40FECD" w14:textId="77777777" w:rsidR="00291ADA" w:rsidRPr="0072270D" w:rsidRDefault="00291ADA" w:rsidP="00291ADA">
            <w:pPr>
              <w:tabs>
                <w:tab w:val="left" w:pos="6096"/>
              </w:tabs>
              <w:snapToGrid w:val="0"/>
              <w:ind w:right="-23"/>
              <w:rPr>
                <w:rFonts w:ascii="Times New Roman" w:hAnsi="Times New Roman" w:cs="Times New Roman"/>
              </w:rPr>
            </w:pPr>
          </w:p>
        </w:tc>
      </w:tr>
    </w:tbl>
    <w:p w14:paraId="4D7745A5" w14:textId="77777777" w:rsidR="00810213" w:rsidRDefault="00810213" w:rsidP="000F0576">
      <w:pPr>
        <w:spacing w:after="0" w:line="240" w:lineRule="auto"/>
        <w:jc w:val="both"/>
        <w:rPr>
          <w:b/>
          <w:bCs/>
        </w:rPr>
      </w:pPr>
    </w:p>
    <w:p w14:paraId="73B797D1" w14:textId="77777777" w:rsidR="00C95E60" w:rsidRDefault="00C95E60" w:rsidP="000F0576">
      <w:pPr>
        <w:spacing w:after="0" w:line="240" w:lineRule="auto"/>
        <w:jc w:val="both"/>
        <w:rPr>
          <w:b/>
          <w:bCs/>
        </w:rPr>
      </w:pPr>
    </w:p>
    <w:p w14:paraId="654814B3" w14:textId="05D1EBB7" w:rsidR="00FE4EDD" w:rsidRPr="00596A41" w:rsidRDefault="00FE4EDD" w:rsidP="00FE4EDD">
      <w:pPr>
        <w:pStyle w:val="Default"/>
        <w:spacing w:line="360" w:lineRule="auto"/>
        <w:jc w:val="both"/>
        <w:rPr>
          <w:rFonts w:ascii="Calibri" w:hAnsi="Calibri" w:cs="Calibri"/>
        </w:rPr>
      </w:pPr>
      <w:r w:rsidRPr="00CA09FC">
        <w:rPr>
          <w:rFonts w:ascii="Calibri" w:hAnsi="Calibri"/>
          <w:b/>
          <w:bCs/>
        </w:rPr>
        <w:t>ΘΕΜΑ</w:t>
      </w:r>
      <w:r w:rsidRPr="00CA09FC">
        <w:rPr>
          <w:rFonts w:ascii="Calibri" w:hAnsi="Calibri"/>
          <w:b/>
        </w:rPr>
        <w:t xml:space="preserve">: </w:t>
      </w:r>
      <w:r w:rsidRPr="00CA09FC">
        <w:rPr>
          <w:rFonts w:ascii="Calibri" w:hAnsi="Calibri"/>
          <w:b/>
          <w:bCs/>
        </w:rPr>
        <w:t>«</w:t>
      </w:r>
      <w:r w:rsidRPr="00754889">
        <w:rPr>
          <w:rFonts w:ascii="Calibri" w:hAnsi="Calibri" w:cs="Calibri"/>
          <w:b/>
        </w:rPr>
        <w:t xml:space="preserve">Πρόσκληση </w:t>
      </w:r>
      <w:r w:rsidRPr="00626003">
        <w:rPr>
          <w:rFonts w:ascii="Calibri" w:hAnsi="Calibri" w:cs="Calibri"/>
          <w:b/>
        </w:rPr>
        <w:t xml:space="preserve">συμμετοχής σε </w:t>
      </w:r>
      <w:r w:rsidR="00847C8B">
        <w:rPr>
          <w:rFonts w:ascii="Calibri" w:hAnsi="Calibri" w:cs="Calibri"/>
          <w:b/>
        </w:rPr>
        <w:t>δια ζώσης εκπαιδευτική ημερίδα</w:t>
      </w:r>
      <w:r>
        <w:rPr>
          <w:rFonts w:ascii="Calibri" w:hAnsi="Calibri" w:cs="Calibri"/>
          <w:b/>
        </w:rPr>
        <w:t xml:space="preserve"> </w:t>
      </w:r>
      <w:r w:rsidRPr="00626003">
        <w:rPr>
          <w:rFonts w:ascii="Calibri" w:hAnsi="Calibri" w:cs="Calibri"/>
          <w:b/>
        </w:rPr>
        <w:t xml:space="preserve">με </w:t>
      </w:r>
      <w:r>
        <w:rPr>
          <w:rFonts w:ascii="Calibri" w:hAnsi="Calibri" w:cs="Calibri"/>
          <w:b/>
        </w:rPr>
        <w:t>τίτλο</w:t>
      </w:r>
      <w:bookmarkStart w:id="0" w:name="_Hlk113878206"/>
      <w:bookmarkStart w:id="1" w:name="_Hlk88117705"/>
      <w:r w:rsidR="00847C8B" w:rsidRPr="00847C8B">
        <w:rPr>
          <w:rFonts w:ascii="Calibri" w:hAnsi="Calibri" w:cs="Calibri"/>
          <w:b/>
        </w:rPr>
        <w:t xml:space="preserve"> </w:t>
      </w:r>
      <w:r w:rsidRPr="00BE4538">
        <w:rPr>
          <w:rFonts w:ascii="Calibri" w:hAnsi="Calibri" w:cs="Calibri"/>
          <w:b/>
        </w:rPr>
        <w:t>“</w:t>
      </w:r>
      <w:bookmarkStart w:id="2" w:name="_Hlk87388053"/>
      <w:r w:rsidRPr="00D443C5">
        <w:rPr>
          <w:rFonts w:ascii="Calibri" w:hAnsi="Calibri" w:cs="Calibri"/>
          <w:b/>
        </w:rPr>
        <w:t>Εκπα</w:t>
      </w:r>
      <w:bookmarkEnd w:id="2"/>
      <w:r w:rsidR="00847C8B">
        <w:rPr>
          <w:rFonts w:ascii="Calibri" w:hAnsi="Calibri" w:cs="Calibri"/>
          <w:b/>
        </w:rPr>
        <w:t xml:space="preserve">ίδευση για </w:t>
      </w:r>
      <w:r w:rsidRPr="00D443C5">
        <w:rPr>
          <w:rFonts w:ascii="Calibri" w:hAnsi="Calibri" w:cs="Calibri"/>
          <w:b/>
        </w:rPr>
        <w:t xml:space="preserve">την </w:t>
      </w:r>
      <w:proofErr w:type="spellStart"/>
      <w:r w:rsidRPr="00D443C5">
        <w:rPr>
          <w:rFonts w:ascii="Calibri" w:hAnsi="Calibri" w:cs="Calibri"/>
          <w:b/>
        </w:rPr>
        <w:t>Αειφορία</w:t>
      </w:r>
      <w:proofErr w:type="spellEnd"/>
      <w:r w:rsidRPr="00D443C5">
        <w:rPr>
          <w:rFonts w:ascii="Calibri" w:hAnsi="Calibri" w:cs="Calibri"/>
          <w:b/>
        </w:rPr>
        <w:t xml:space="preserve"> και το Οικολογικό Αποτύπωμα</w:t>
      </w:r>
      <w:r w:rsidRPr="00BE4538">
        <w:rPr>
          <w:rFonts w:ascii="Calibri" w:hAnsi="Calibri" w:cs="Calibri"/>
          <w:b/>
        </w:rPr>
        <w:t>"</w:t>
      </w:r>
      <w:r>
        <w:rPr>
          <w:rFonts w:ascii="Calibri" w:hAnsi="Calibri" w:cs="Calibri"/>
          <w:b/>
        </w:rPr>
        <w:t xml:space="preserve">, </w:t>
      </w:r>
      <w:bookmarkStart w:id="3" w:name="_Hlk113876935"/>
      <w:bookmarkEnd w:id="0"/>
      <w:r w:rsidR="00847C8B">
        <w:rPr>
          <w:rFonts w:ascii="Calibri" w:hAnsi="Calibri" w:cs="Calibri"/>
          <w:b/>
        </w:rPr>
        <w:t>Παρασκευή</w:t>
      </w:r>
      <w:r>
        <w:rPr>
          <w:rFonts w:ascii="Calibri" w:hAnsi="Calibri" w:cs="Calibri"/>
          <w:b/>
        </w:rPr>
        <w:t xml:space="preserve"> </w:t>
      </w:r>
      <w:r w:rsidR="00847C8B">
        <w:rPr>
          <w:rFonts w:ascii="Calibri" w:hAnsi="Calibri" w:cs="Calibri"/>
          <w:b/>
        </w:rPr>
        <w:t>9 Δεκεμ</w:t>
      </w:r>
      <w:r>
        <w:rPr>
          <w:rFonts w:ascii="Calibri" w:hAnsi="Calibri" w:cs="Calibri"/>
          <w:b/>
        </w:rPr>
        <w:t>βρίου</w:t>
      </w:r>
      <w:r w:rsidRPr="00626003">
        <w:rPr>
          <w:rFonts w:ascii="Calibri" w:hAnsi="Calibri" w:cs="Calibri"/>
          <w:b/>
        </w:rPr>
        <w:t xml:space="preserve"> 202</w:t>
      </w:r>
      <w:bookmarkStart w:id="4" w:name="_Hlk66179633"/>
      <w:bookmarkStart w:id="5" w:name="_Hlk64288257"/>
      <w:r>
        <w:rPr>
          <w:rFonts w:ascii="Calibri" w:hAnsi="Calibri" w:cs="Calibri"/>
          <w:b/>
        </w:rPr>
        <w:t>2</w:t>
      </w:r>
      <w:r w:rsidRPr="00754889">
        <w:rPr>
          <w:rFonts w:ascii="Calibri" w:hAnsi="Calibri" w:cs="Calibri"/>
          <w:b/>
        </w:rPr>
        <w:t>»</w:t>
      </w:r>
      <w:bookmarkEnd w:id="4"/>
      <w:r w:rsidRPr="00754889">
        <w:rPr>
          <w:rFonts w:ascii="Calibri" w:hAnsi="Calibri" w:cs="Calibri"/>
          <w:b/>
        </w:rPr>
        <w:t>.</w:t>
      </w:r>
      <w:bookmarkEnd w:id="1"/>
    </w:p>
    <w:bookmarkEnd w:id="3"/>
    <w:bookmarkEnd w:id="5"/>
    <w:p w14:paraId="194F06E6" w14:textId="77777777" w:rsidR="00FE4EDD" w:rsidRPr="00626003" w:rsidRDefault="00FE4EDD" w:rsidP="00FE4EDD">
      <w:pPr>
        <w:kinsoku w:val="0"/>
        <w:overflowPunct w:val="0"/>
        <w:autoSpaceDE w:val="0"/>
        <w:autoSpaceDN w:val="0"/>
        <w:adjustRightInd w:val="0"/>
        <w:ind w:right="-1"/>
        <w:jc w:val="both"/>
        <w:rPr>
          <w:rFonts w:ascii="Arial" w:hAnsi="Arial" w:cs="Arial"/>
        </w:rPr>
      </w:pPr>
    </w:p>
    <w:p w14:paraId="07C8604D" w14:textId="77777777" w:rsidR="00FE4EDD" w:rsidRPr="000C71CC" w:rsidRDefault="00FE4EDD" w:rsidP="00EE1677">
      <w:pPr>
        <w:kinsoku w:val="0"/>
        <w:overflowPunct w:val="0"/>
        <w:autoSpaceDE w:val="0"/>
        <w:autoSpaceDN w:val="0"/>
        <w:adjustRightInd w:val="0"/>
        <w:spacing w:after="120" w:line="360" w:lineRule="auto"/>
        <w:ind w:right="-1"/>
        <w:jc w:val="both"/>
        <w:rPr>
          <w:sz w:val="24"/>
          <w:szCs w:val="24"/>
        </w:rPr>
      </w:pPr>
      <w:r w:rsidRPr="000C71CC">
        <w:rPr>
          <w:sz w:val="24"/>
          <w:szCs w:val="24"/>
        </w:rPr>
        <w:t xml:space="preserve">Η </w:t>
      </w:r>
      <w:bookmarkStart w:id="6" w:name="_Hlk87525800"/>
      <w:r w:rsidRPr="000C71CC">
        <w:rPr>
          <w:sz w:val="24"/>
          <w:szCs w:val="24"/>
        </w:rPr>
        <w:t>Διεύθυνση Πρωτοβάθμιας Εκπαίδευσης Ανατολικής Θεσσαλονίκης</w:t>
      </w:r>
      <w:bookmarkEnd w:id="6"/>
      <w:r w:rsidRPr="000C71CC">
        <w:rPr>
          <w:sz w:val="24"/>
          <w:szCs w:val="24"/>
        </w:rPr>
        <w:t xml:space="preserve">, δια της Υπευθύνου Περιβαλλοντικής Εκπαίδευσης, σας προσκαλεί </w:t>
      </w:r>
      <w:r w:rsidR="00847C8B">
        <w:rPr>
          <w:sz w:val="24"/>
          <w:szCs w:val="24"/>
        </w:rPr>
        <w:t>σε επιμορφωτική ημερίδα</w:t>
      </w:r>
      <w:r w:rsidRPr="000C71CC">
        <w:rPr>
          <w:sz w:val="24"/>
          <w:szCs w:val="24"/>
        </w:rPr>
        <w:t xml:space="preserve"> με θέμα:</w:t>
      </w:r>
    </w:p>
    <w:p w14:paraId="2D232D09" w14:textId="77777777" w:rsidR="00FE4EDD" w:rsidRPr="000C71CC" w:rsidRDefault="00FE4EDD" w:rsidP="00FE4EDD">
      <w:pPr>
        <w:kinsoku w:val="0"/>
        <w:overflowPunct w:val="0"/>
        <w:autoSpaceDE w:val="0"/>
        <w:autoSpaceDN w:val="0"/>
        <w:adjustRightInd w:val="0"/>
        <w:spacing w:after="120"/>
        <w:ind w:right="-1"/>
        <w:jc w:val="both"/>
        <w:rPr>
          <w:b/>
          <w:sz w:val="24"/>
          <w:szCs w:val="24"/>
        </w:rPr>
      </w:pPr>
    </w:p>
    <w:p w14:paraId="39837B8D" w14:textId="77777777" w:rsidR="00FE4EDD" w:rsidRPr="000C71CC" w:rsidRDefault="00847C8B" w:rsidP="00FE4EDD">
      <w:pPr>
        <w:kinsoku w:val="0"/>
        <w:overflowPunct w:val="0"/>
        <w:autoSpaceDE w:val="0"/>
        <w:autoSpaceDN w:val="0"/>
        <w:adjustRightInd w:val="0"/>
        <w:spacing w:after="120"/>
        <w:ind w:right="-1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“Εκπαίδευση για </w:t>
      </w:r>
      <w:r w:rsidR="00FE4EDD" w:rsidRPr="000C71CC">
        <w:rPr>
          <w:b/>
          <w:color w:val="000000"/>
          <w:sz w:val="24"/>
          <w:szCs w:val="24"/>
        </w:rPr>
        <w:t xml:space="preserve">την </w:t>
      </w:r>
      <w:proofErr w:type="spellStart"/>
      <w:r w:rsidR="00FE4EDD" w:rsidRPr="000C71CC">
        <w:rPr>
          <w:b/>
          <w:color w:val="000000"/>
          <w:sz w:val="24"/>
          <w:szCs w:val="24"/>
        </w:rPr>
        <w:t>Αειφορία</w:t>
      </w:r>
      <w:proofErr w:type="spellEnd"/>
      <w:r w:rsidR="00FE4EDD" w:rsidRPr="000C71CC">
        <w:rPr>
          <w:b/>
          <w:color w:val="000000"/>
          <w:sz w:val="24"/>
          <w:szCs w:val="24"/>
        </w:rPr>
        <w:t xml:space="preserve"> και το Οικολογικό Αποτύπωμα"</w:t>
      </w:r>
    </w:p>
    <w:p w14:paraId="04279C6E" w14:textId="77777777" w:rsidR="00FE4EDD" w:rsidRPr="000C71CC" w:rsidRDefault="00FE4EDD" w:rsidP="00FE4EDD">
      <w:pPr>
        <w:kinsoku w:val="0"/>
        <w:overflowPunct w:val="0"/>
        <w:autoSpaceDE w:val="0"/>
        <w:autoSpaceDN w:val="0"/>
        <w:adjustRightInd w:val="0"/>
        <w:spacing w:after="120"/>
        <w:ind w:right="-1"/>
        <w:jc w:val="both"/>
        <w:rPr>
          <w:b/>
          <w:sz w:val="24"/>
          <w:szCs w:val="24"/>
        </w:rPr>
      </w:pPr>
    </w:p>
    <w:p w14:paraId="7EA8D105" w14:textId="77777777" w:rsidR="00FE4EDD" w:rsidRPr="000C71CC" w:rsidRDefault="00847C8B" w:rsidP="00FE4EDD">
      <w:pPr>
        <w:spacing w:after="120" w:line="240" w:lineRule="auto"/>
        <w:jc w:val="center"/>
        <w:rPr>
          <w:bCs/>
          <w:sz w:val="24"/>
          <w:szCs w:val="24"/>
        </w:rPr>
      </w:pPr>
      <w:r>
        <w:rPr>
          <w:b/>
          <w:sz w:val="24"/>
          <w:szCs w:val="24"/>
        </w:rPr>
        <w:t>την Παρασκευή 9 Δεκεμ</w:t>
      </w:r>
      <w:r w:rsidR="00FE4EDD" w:rsidRPr="000C71CC">
        <w:rPr>
          <w:b/>
          <w:sz w:val="24"/>
          <w:szCs w:val="24"/>
        </w:rPr>
        <w:t>βρίου 2022</w:t>
      </w:r>
    </w:p>
    <w:p w14:paraId="2D679B56" w14:textId="77777777" w:rsidR="00EE1677" w:rsidRPr="000C71CC" w:rsidRDefault="00847C8B" w:rsidP="00FE4EDD">
      <w:pPr>
        <w:spacing w:after="120" w:line="240" w:lineRule="auto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και ώρες 17.30 – 21.0</w:t>
      </w:r>
      <w:r w:rsidR="00FE4EDD" w:rsidRPr="000C71CC">
        <w:rPr>
          <w:bCs/>
          <w:sz w:val="24"/>
          <w:szCs w:val="24"/>
        </w:rPr>
        <w:t xml:space="preserve">0 </w:t>
      </w:r>
      <w:r>
        <w:rPr>
          <w:bCs/>
          <w:sz w:val="24"/>
          <w:szCs w:val="24"/>
        </w:rPr>
        <w:t>(συνολικής διάρκειας 3,5</w:t>
      </w:r>
      <w:r w:rsidR="00EE1677" w:rsidRPr="000C71CC">
        <w:rPr>
          <w:bCs/>
          <w:sz w:val="24"/>
          <w:szCs w:val="24"/>
        </w:rPr>
        <w:t xml:space="preserve"> ωρών),</w:t>
      </w:r>
    </w:p>
    <w:p w14:paraId="7ABF0915" w14:textId="77777777" w:rsidR="00FE4EDD" w:rsidRPr="000C71CC" w:rsidRDefault="00FE4EDD" w:rsidP="00FE4EDD">
      <w:pPr>
        <w:spacing w:after="120" w:line="240" w:lineRule="auto"/>
        <w:jc w:val="center"/>
        <w:rPr>
          <w:b/>
          <w:sz w:val="24"/>
          <w:szCs w:val="24"/>
        </w:rPr>
      </w:pPr>
      <w:r w:rsidRPr="000C71CC">
        <w:rPr>
          <w:bCs/>
          <w:sz w:val="24"/>
          <w:szCs w:val="24"/>
        </w:rPr>
        <w:t xml:space="preserve">στους χώρους της </w:t>
      </w:r>
      <w:r w:rsidRPr="000C71CC">
        <w:rPr>
          <w:b/>
          <w:sz w:val="24"/>
          <w:szCs w:val="24"/>
        </w:rPr>
        <w:t>Παιδαγωγικής Σχολής του ΑΠΘ</w:t>
      </w:r>
    </w:p>
    <w:p w14:paraId="0DCC587A" w14:textId="77777777" w:rsidR="00FE4EDD" w:rsidRPr="000C71CC" w:rsidRDefault="00FE4EDD" w:rsidP="00FE4EDD">
      <w:pPr>
        <w:spacing w:after="120" w:line="240" w:lineRule="auto"/>
        <w:jc w:val="center"/>
        <w:rPr>
          <w:bCs/>
          <w:sz w:val="24"/>
          <w:szCs w:val="24"/>
        </w:rPr>
      </w:pPr>
      <w:r w:rsidRPr="000C71CC">
        <w:rPr>
          <w:bCs/>
          <w:i/>
          <w:iCs/>
          <w:sz w:val="24"/>
          <w:szCs w:val="24"/>
        </w:rPr>
        <w:t>(Παιδαγωγική Σχολή, Κεντρική Πανεπιστημιούπολη).</w:t>
      </w:r>
    </w:p>
    <w:p w14:paraId="736AFEE2" w14:textId="77777777" w:rsidR="00CA77EF" w:rsidRPr="00973F63" w:rsidRDefault="00CA77EF" w:rsidP="00CA77EF">
      <w:pPr>
        <w:pStyle w:val="Web"/>
        <w:suppressAutoHyphens w:val="0"/>
        <w:spacing w:before="0" w:after="120"/>
        <w:jc w:val="both"/>
        <w:rPr>
          <w:rFonts w:ascii="Calibri" w:hAnsi="Calibri" w:cs="Calibri"/>
        </w:rPr>
      </w:pPr>
    </w:p>
    <w:p w14:paraId="6AC117A4" w14:textId="07F0101F" w:rsidR="00FE4EDD" w:rsidRPr="00973F63" w:rsidRDefault="00847C8B" w:rsidP="00EE1677">
      <w:pPr>
        <w:pStyle w:val="Web"/>
        <w:suppressAutoHyphens w:val="0"/>
        <w:spacing w:before="0" w:after="12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Η εκπαιδευτική ημερίδα</w:t>
      </w:r>
      <w:r w:rsidR="00FE4EDD" w:rsidRPr="00973F63">
        <w:rPr>
          <w:rFonts w:ascii="Calibri" w:hAnsi="Calibri" w:cs="Calibri"/>
        </w:rPr>
        <w:t xml:space="preserve"> διοργανώνεται </w:t>
      </w:r>
      <w:r w:rsidR="00481FB7">
        <w:rPr>
          <w:rFonts w:ascii="Calibri" w:hAnsi="Calibri" w:cs="Calibri"/>
        </w:rPr>
        <w:t>στα πλαίσια του</w:t>
      </w:r>
      <w:r>
        <w:rPr>
          <w:rFonts w:ascii="Calibri" w:hAnsi="Calibri" w:cs="Calibri"/>
        </w:rPr>
        <w:t xml:space="preserve"> </w:t>
      </w:r>
      <w:r w:rsidR="00481FB7">
        <w:rPr>
          <w:rFonts w:ascii="Calibri" w:hAnsi="Calibri" w:cs="Calibri"/>
        </w:rPr>
        <w:t>ε</w:t>
      </w:r>
      <w:r w:rsidR="00202F40" w:rsidRPr="00973F63">
        <w:rPr>
          <w:rFonts w:ascii="Calibri" w:hAnsi="Calibri" w:cs="Calibri"/>
        </w:rPr>
        <w:t>ρευνητικ</w:t>
      </w:r>
      <w:r w:rsidR="00481FB7">
        <w:rPr>
          <w:rFonts w:ascii="Calibri" w:hAnsi="Calibri" w:cs="Calibri"/>
        </w:rPr>
        <w:t>ού</w:t>
      </w:r>
      <w:r>
        <w:rPr>
          <w:rFonts w:ascii="Calibri" w:hAnsi="Calibri" w:cs="Calibri"/>
        </w:rPr>
        <w:t xml:space="preserve"> </w:t>
      </w:r>
      <w:r w:rsidR="00481FB7">
        <w:rPr>
          <w:rFonts w:ascii="Calibri" w:hAnsi="Calibri" w:cs="Calibri"/>
        </w:rPr>
        <w:t>π</w:t>
      </w:r>
      <w:r w:rsidR="00202F40" w:rsidRPr="00973F63">
        <w:rPr>
          <w:rFonts w:ascii="Calibri" w:hAnsi="Calibri" w:cs="Calibri"/>
        </w:rPr>
        <w:t>ρ</w:t>
      </w:r>
      <w:r w:rsidR="00481FB7">
        <w:rPr>
          <w:rFonts w:ascii="Calibri" w:hAnsi="Calibri" w:cs="Calibri"/>
        </w:rPr>
        <w:t xml:space="preserve">ογράμματος </w:t>
      </w:r>
      <w:r w:rsidR="00DE5BC4" w:rsidRPr="00973F63">
        <w:rPr>
          <w:rFonts w:ascii="Calibri" w:hAnsi="Calibri" w:cs="Calibri"/>
        </w:rPr>
        <w:t xml:space="preserve">του ΕΛ.ΙΔ.Ε.Κ. </w:t>
      </w:r>
      <w:r w:rsidR="004A243E">
        <w:rPr>
          <w:rFonts w:ascii="Calibri" w:eastAsia="Calibri" w:hAnsi="Calibri" w:cs="Calibri"/>
          <w:i/>
          <w:color w:val="000000"/>
        </w:rPr>
        <w:t>«</w:t>
      </w:r>
      <w:proofErr w:type="spellStart"/>
      <w:r w:rsidR="004A243E">
        <w:rPr>
          <w:rFonts w:ascii="Calibri" w:eastAsia="Calibri" w:hAnsi="Calibri" w:cs="Calibri"/>
          <w:i/>
          <w:color w:val="000000"/>
        </w:rPr>
        <w:t>ΠΡοώθηση</w:t>
      </w:r>
      <w:proofErr w:type="spellEnd"/>
      <w:r w:rsidR="004A243E">
        <w:rPr>
          <w:rFonts w:ascii="Calibri" w:eastAsia="Calibri" w:hAnsi="Calibri" w:cs="Calibri"/>
          <w:i/>
          <w:color w:val="000000"/>
        </w:rPr>
        <w:t xml:space="preserve"> του Αειφόρου Τρόπου Ζωής μέσα από την Εκπαίδευση για το Οικολογικό Αποτύπωμα (ΠΡ.Α.Τ.Ζ.Ε.Ο.Α»</w:t>
      </w:r>
      <w:r w:rsidR="00202F40" w:rsidRPr="00973F63">
        <w:rPr>
          <w:rFonts w:ascii="Calibri" w:hAnsi="Calibri" w:cs="Calibri"/>
          <w:bCs/>
          <w:i/>
          <w:iCs/>
        </w:rPr>
        <w:t>)</w:t>
      </w:r>
      <w:r w:rsidR="00DE5BC4" w:rsidRPr="00973F63">
        <w:rPr>
          <w:rFonts w:ascii="Calibri" w:hAnsi="Calibri" w:cs="Calibri"/>
        </w:rPr>
        <w:t xml:space="preserve">, το οποίο </w:t>
      </w:r>
      <w:r w:rsidR="00DE5BC4" w:rsidRPr="009E4BA1">
        <w:rPr>
          <w:rFonts w:ascii="Calibri" w:hAnsi="Calibri" w:cs="Calibri"/>
          <w:b/>
          <w:bCs/>
        </w:rPr>
        <w:t xml:space="preserve">υλοποιείται </w:t>
      </w:r>
      <w:r w:rsidR="00864A48" w:rsidRPr="009E4BA1">
        <w:rPr>
          <w:rFonts w:ascii="Calibri" w:hAnsi="Calibri" w:cs="Calibri"/>
          <w:b/>
          <w:bCs/>
        </w:rPr>
        <w:t xml:space="preserve">από </w:t>
      </w:r>
      <w:r w:rsidR="00DE5BC4" w:rsidRPr="009E4BA1">
        <w:rPr>
          <w:rFonts w:ascii="Calibri" w:hAnsi="Calibri" w:cs="Calibri"/>
          <w:b/>
          <w:bCs/>
        </w:rPr>
        <w:t xml:space="preserve">το </w:t>
      </w:r>
      <w:r w:rsidR="00EE1677" w:rsidRPr="009E4BA1">
        <w:rPr>
          <w:rFonts w:ascii="Calibri" w:hAnsi="Calibri" w:cs="Calibri"/>
          <w:b/>
          <w:bCs/>
        </w:rPr>
        <w:t>Παιδαγωγικ</w:t>
      </w:r>
      <w:r w:rsidR="00DE5BC4" w:rsidRPr="009E4BA1">
        <w:rPr>
          <w:rFonts w:ascii="Calibri" w:hAnsi="Calibri" w:cs="Calibri"/>
          <w:b/>
          <w:bCs/>
        </w:rPr>
        <w:t xml:space="preserve">ό Τμήμα </w:t>
      </w:r>
      <w:r w:rsidR="00864A48" w:rsidRPr="009E4BA1">
        <w:rPr>
          <w:rFonts w:ascii="Calibri" w:hAnsi="Calibri" w:cs="Calibri"/>
          <w:b/>
          <w:bCs/>
        </w:rPr>
        <w:t xml:space="preserve">Δημοτικής Εκπαίδευσης (Π.Τ.Δ.Ε.) </w:t>
      </w:r>
      <w:r w:rsidR="00EE1677" w:rsidRPr="009E4BA1">
        <w:rPr>
          <w:rFonts w:ascii="Calibri" w:hAnsi="Calibri" w:cs="Calibri"/>
          <w:b/>
          <w:bCs/>
        </w:rPr>
        <w:t>του Αριστοτελείου Πανεπιστημίου Θεσσαλονίκης (Α.Π.Θ)</w:t>
      </w:r>
      <w:r w:rsidR="00864A48" w:rsidRPr="00973F63">
        <w:rPr>
          <w:rFonts w:ascii="Calibri" w:hAnsi="Calibri" w:cs="Calibri"/>
        </w:rPr>
        <w:t>,</w:t>
      </w:r>
      <w:r w:rsidR="00EE1677" w:rsidRPr="00973F63">
        <w:rPr>
          <w:rFonts w:ascii="Calibri" w:hAnsi="Calibri" w:cs="Calibri"/>
        </w:rPr>
        <w:t xml:space="preserve"> σε συνεργασία με τις </w:t>
      </w:r>
      <w:r w:rsidR="00EE1677" w:rsidRPr="00973F63">
        <w:rPr>
          <w:rFonts w:ascii="Calibri" w:hAnsi="Calibri" w:cs="Calibri"/>
        </w:rPr>
        <w:lastRenderedPageBreak/>
        <w:t>Υπεύθυνες Περιβαλλοντικής Εκπαίδευσης των</w:t>
      </w:r>
      <w:r w:rsidR="00FE4EDD" w:rsidRPr="00973F63">
        <w:rPr>
          <w:rFonts w:ascii="Calibri" w:hAnsi="Calibri" w:cs="Calibri"/>
        </w:rPr>
        <w:t xml:space="preserve"> Διευθύνσ</w:t>
      </w:r>
      <w:r w:rsidR="00EE1677" w:rsidRPr="00973F63">
        <w:rPr>
          <w:rFonts w:ascii="Calibri" w:hAnsi="Calibri" w:cs="Calibri"/>
        </w:rPr>
        <w:t>εων</w:t>
      </w:r>
      <w:r w:rsidR="00FE4EDD" w:rsidRPr="00973F63">
        <w:rPr>
          <w:rFonts w:ascii="Calibri" w:hAnsi="Calibri" w:cs="Calibri"/>
        </w:rPr>
        <w:t xml:space="preserve"> Πρωτοβάθμιας Ανατολικής και Δυτικής Θεσσαλονίκης και</w:t>
      </w:r>
      <w:r w:rsidR="00EE1677" w:rsidRPr="00973F63">
        <w:rPr>
          <w:rFonts w:ascii="Calibri" w:hAnsi="Calibri" w:cs="Calibri"/>
        </w:rPr>
        <w:t xml:space="preserve"> Δευτεροβάθμιας Εκπαίδευσης Ανατολικής Θεσσαλονίκης</w:t>
      </w:r>
      <w:r w:rsidR="00864A48" w:rsidRPr="00973F63">
        <w:rPr>
          <w:rFonts w:ascii="Calibri" w:hAnsi="Calibri" w:cs="Calibri"/>
        </w:rPr>
        <w:t xml:space="preserve">. </w:t>
      </w:r>
    </w:p>
    <w:p w14:paraId="0CB4CC04" w14:textId="5A6D1ED9" w:rsidR="00CA77EF" w:rsidRPr="00973F63" w:rsidRDefault="00847C8B" w:rsidP="00F82820">
      <w:pPr>
        <w:pStyle w:val="Web"/>
        <w:spacing w:before="0" w:after="120" w:line="36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Σκοπός της ημερίδας</w:t>
      </w:r>
      <w:r w:rsidR="00FE4EDD" w:rsidRPr="00973F63">
        <w:rPr>
          <w:rFonts w:ascii="Calibri" w:hAnsi="Calibri" w:cs="Calibri"/>
        </w:rPr>
        <w:t xml:space="preserve"> είναι</w:t>
      </w:r>
      <w:r w:rsidR="00CA77EF" w:rsidRPr="00973F63">
        <w:rPr>
          <w:rFonts w:ascii="Calibri" w:hAnsi="Calibri" w:cs="Calibri"/>
        </w:rPr>
        <w:t xml:space="preserve"> η</w:t>
      </w:r>
      <w:r w:rsidR="00FE4EDD" w:rsidRPr="00973F63">
        <w:rPr>
          <w:rFonts w:ascii="Calibri" w:hAnsi="Calibri" w:cs="Calibri"/>
        </w:rPr>
        <w:t xml:space="preserve"> ενδυνάμωση της θεωρητικής και πρακτικής γνώσης των εκπαιδευτικών στις έννοιες της Αειφόρου Ανάπτυξης και του «Οικολογικού Αποτυπώματος» μέσω </w:t>
      </w:r>
      <w:r w:rsidR="00CA77EF" w:rsidRPr="00973F63">
        <w:rPr>
          <w:rFonts w:ascii="Calibri" w:hAnsi="Calibri" w:cs="Calibri"/>
          <w:b/>
        </w:rPr>
        <w:t xml:space="preserve">εργαστηριακών </w:t>
      </w:r>
      <w:r w:rsidR="00F82820" w:rsidRPr="00973F63">
        <w:rPr>
          <w:rFonts w:ascii="Calibri" w:hAnsi="Calibri" w:cs="Calibri"/>
          <w:b/>
        </w:rPr>
        <w:t>δραστηριοτήτων</w:t>
      </w:r>
      <w:r w:rsidR="00CA77EF" w:rsidRPr="00973F63">
        <w:rPr>
          <w:rFonts w:ascii="Calibri" w:hAnsi="Calibri" w:cs="Calibri"/>
          <w:b/>
        </w:rPr>
        <w:t xml:space="preserve"> και σχετικού εκπαιδευτικού υλικού,</w:t>
      </w:r>
      <w:r w:rsidR="00CA77EF" w:rsidRPr="00973F63">
        <w:rPr>
          <w:rFonts w:ascii="Calibri" w:hAnsi="Calibri" w:cs="Calibri"/>
          <w:bCs/>
        </w:rPr>
        <w:t xml:space="preserve"> προκειμένου να γίνουν καλύτερα κατανοητά τα υπό μελέτη περιεχόμενα και θεματικές (βλ. αναλυτικό πρόγραμμα</w:t>
      </w:r>
      <w:r w:rsidR="004A243E" w:rsidRPr="004A243E">
        <w:rPr>
          <w:rFonts w:ascii="Calibri" w:hAnsi="Calibri" w:cs="Calibri"/>
          <w:bCs/>
        </w:rPr>
        <w:t xml:space="preserve"> </w:t>
      </w:r>
      <w:r w:rsidR="004A243E">
        <w:rPr>
          <w:rFonts w:ascii="Calibri" w:hAnsi="Calibri" w:cs="Calibri"/>
          <w:bCs/>
        </w:rPr>
        <w:t>ημερίδας</w:t>
      </w:r>
      <w:r w:rsidR="00F82820" w:rsidRPr="00973F63">
        <w:rPr>
          <w:rFonts w:ascii="Calibri" w:hAnsi="Calibri" w:cs="Calibri"/>
          <w:bCs/>
        </w:rPr>
        <w:t>), τα οποία και μπορούν να ενταχθούν στο πλαίσιο υλοποίησης προγραμμάτων Περιβαλλοντικής Εκπαίδευσης ή των Εργαστηρίων Δεξιοτήτων.</w:t>
      </w:r>
    </w:p>
    <w:p w14:paraId="0F037C57" w14:textId="6F8B2527" w:rsidR="006F594D" w:rsidRPr="00BA2849" w:rsidRDefault="00847C8B" w:rsidP="006F594D">
      <w:pPr>
        <w:pStyle w:val="Web"/>
        <w:spacing w:before="0" w:after="120" w:line="360" w:lineRule="auto"/>
        <w:jc w:val="both"/>
        <w:rPr>
          <w:rFonts w:ascii="Calibri" w:hAnsi="Calibri" w:cs="Calibri"/>
          <w:b/>
          <w:bCs/>
          <w:iCs/>
        </w:rPr>
      </w:pPr>
      <w:r>
        <w:rPr>
          <w:rFonts w:ascii="Calibri" w:hAnsi="Calibri" w:cs="Calibri"/>
          <w:bCs/>
        </w:rPr>
        <w:t>Η ημερίδα</w:t>
      </w:r>
      <w:r w:rsidR="00FE4EDD" w:rsidRPr="00F82820">
        <w:rPr>
          <w:rFonts w:ascii="Calibri" w:hAnsi="Calibri" w:cs="Calibri"/>
          <w:bCs/>
        </w:rPr>
        <w:t xml:space="preserve"> θα υλοποιηθεί δια ζώσης και απευθύνεται σε </w:t>
      </w:r>
      <w:r w:rsidR="00FE4EDD" w:rsidRPr="00D91480">
        <w:rPr>
          <w:rFonts w:ascii="Calibri" w:hAnsi="Calibri" w:cs="Calibri"/>
          <w:b/>
        </w:rPr>
        <w:t xml:space="preserve">εκπαιδευτικούς </w:t>
      </w:r>
      <w:r w:rsidR="00456A11">
        <w:rPr>
          <w:rFonts w:ascii="Calibri" w:hAnsi="Calibri" w:cs="Calibri"/>
          <w:b/>
        </w:rPr>
        <w:t>(μόνιμους ή/και αναπληρωτές/</w:t>
      </w:r>
      <w:proofErr w:type="spellStart"/>
      <w:r w:rsidR="00456A11">
        <w:rPr>
          <w:rFonts w:ascii="Calibri" w:hAnsi="Calibri" w:cs="Calibri"/>
          <w:b/>
        </w:rPr>
        <w:t>τριες</w:t>
      </w:r>
      <w:proofErr w:type="spellEnd"/>
      <w:r w:rsidR="00456A11">
        <w:rPr>
          <w:rFonts w:ascii="Calibri" w:hAnsi="Calibri" w:cs="Calibri"/>
          <w:b/>
        </w:rPr>
        <w:t xml:space="preserve">) </w:t>
      </w:r>
      <w:r w:rsidR="00FE4EDD" w:rsidRPr="00D91480">
        <w:rPr>
          <w:rFonts w:ascii="Calibri" w:hAnsi="Calibri" w:cs="Calibri"/>
          <w:b/>
        </w:rPr>
        <w:t>Πρωτοβάθμιας</w:t>
      </w:r>
      <w:r>
        <w:rPr>
          <w:rFonts w:ascii="Calibri" w:hAnsi="Calibri" w:cs="Calibri"/>
          <w:b/>
        </w:rPr>
        <w:t xml:space="preserve"> και Δευτεροβάθμιας </w:t>
      </w:r>
      <w:r w:rsidR="00FE4EDD" w:rsidRPr="00D91480">
        <w:rPr>
          <w:rFonts w:ascii="Calibri" w:hAnsi="Calibri" w:cs="Calibri"/>
          <w:b/>
        </w:rPr>
        <w:t>Εκπαίδευσης</w:t>
      </w:r>
      <w:r w:rsidR="00FE4EDD" w:rsidRPr="00F82820">
        <w:rPr>
          <w:rFonts w:ascii="Calibri" w:hAnsi="Calibri" w:cs="Calibri"/>
          <w:bCs/>
        </w:rPr>
        <w:t xml:space="preserve"> των Διευθύνσεων Εκπαίδευσης</w:t>
      </w:r>
      <w:r>
        <w:rPr>
          <w:rFonts w:ascii="Calibri" w:hAnsi="Calibri" w:cs="Calibri"/>
          <w:bCs/>
        </w:rPr>
        <w:t xml:space="preserve"> </w:t>
      </w:r>
      <w:r w:rsidR="00181E19" w:rsidRPr="00D91480">
        <w:rPr>
          <w:rFonts w:ascii="Calibri" w:hAnsi="Calibri" w:cs="Calibri"/>
          <w:b/>
        </w:rPr>
        <w:t>Ανατολικής και Δυτικής Θεσσαλονίκης</w:t>
      </w:r>
      <w:bookmarkStart w:id="7" w:name="_Hlk113888514"/>
      <w:r w:rsidR="00F05C5A">
        <w:rPr>
          <w:rFonts w:ascii="Calibri" w:hAnsi="Calibri" w:cs="Calibri"/>
          <w:bCs/>
        </w:rPr>
        <w:t xml:space="preserve"> που δεν είχαν τη δυνατότητα να παρακολουθήσουν στις δύο προηγούμενες ημερίδες που πραγματοποιήθηκαν στις 8 και 15 Οκτωβρίου 2022.</w:t>
      </w:r>
    </w:p>
    <w:p w14:paraId="13C5C2A4" w14:textId="5F4B29A2" w:rsidR="000C71CC" w:rsidRPr="00BE0812" w:rsidRDefault="00CA77EF" w:rsidP="00BE0812">
      <w:pPr>
        <w:pStyle w:val="Web"/>
        <w:spacing w:before="0" w:after="120" w:line="360" w:lineRule="auto"/>
        <w:jc w:val="both"/>
        <w:rPr>
          <w:rFonts w:ascii="Calibri" w:hAnsi="Calibri" w:cs="Calibri"/>
          <w:b/>
        </w:rPr>
      </w:pPr>
      <w:r w:rsidRPr="00F82820">
        <w:rPr>
          <w:rFonts w:ascii="Calibri" w:hAnsi="Calibri" w:cs="Calibri"/>
          <w:bCs/>
        </w:rPr>
        <w:t>Για τη συμμετοχή στο σεμινάριο απαιτείται κινητό τηλέφωνό (</w:t>
      </w:r>
      <w:proofErr w:type="spellStart"/>
      <w:r w:rsidRPr="00F82820">
        <w:rPr>
          <w:rFonts w:ascii="Calibri" w:hAnsi="Calibri" w:cs="Calibri"/>
          <w:bCs/>
        </w:rPr>
        <w:t>smartphone</w:t>
      </w:r>
      <w:proofErr w:type="spellEnd"/>
      <w:r w:rsidRPr="00F82820">
        <w:rPr>
          <w:rFonts w:ascii="Calibri" w:hAnsi="Calibri" w:cs="Calibri"/>
          <w:bCs/>
        </w:rPr>
        <w:t>) ή ταμπλέτα ή φορητός Η/Υ</w:t>
      </w:r>
      <w:r w:rsidR="000C71CC">
        <w:rPr>
          <w:rFonts w:ascii="Calibri" w:hAnsi="Calibri" w:cs="Calibri"/>
          <w:bCs/>
        </w:rPr>
        <w:t xml:space="preserve"> (των συμμετεχόντων)</w:t>
      </w:r>
      <w:r w:rsidRPr="00F82820">
        <w:rPr>
          <w:rFonts w:ascii="Calibri" w:hAnsi="Calibri" w:cs="Calibri"/>
          <w:bCs/>
        </w:rPr>
        <w:t xml:space="preserve">. </w:t>
      </w:r>
      <w:bookmarkEnd w:id="7"/>
      <w:r w:rsidR="00FE4EDD" w:rsidRPr="000C71CC">
        <w:rPr>
          <w:rFonts w:ascii="Calibri" w:hAnsi="Calibri" w:cs="Calibri"/>
          <w:b/>
        </w:rPr>
        <w:t xml:space="preserve">Οι ενδιαφερόμενοι εκπαιδευτικοί </w:t>
      </w:r>
      <w:r w:rsidR="000C71CC" w:rsidRPr="000C71CC">
        <w:rPr>
          <w:rFonts w:ascii="Calibri" w:hAnsi="Calibri" w:cs="Calibri"/>
          <w:b/>
        </w:rPr>
        <w:t>καλούνται</w:t>
      </w:r>
      <w:r w:rsidR="00FE4EDD" w:rsidRPr="000C71CC">
        <w:rPr>
          <w:rFonts w:ascii="Calibri" w:hAnsi="Calibri" w:cs="Calibri"/>
          <w:b/>
        </w:rPr>
        <w:t xml:space="preserve"> να συμπληρώσουν ηλεκτρονικ</w:t>
      </w:r>
      <w:r w:rsidR="000C71CC" w:rsidRPr="000C71CC">
        <w:rPr>
          <w:rFonts w:ascii="Calibri" w:hAnsi="Calibri" w:cs="Calibri"/>
          <w:b/>
        </w:rPr>
        <w:t>ά</w:t>
      </w:r>
      <w:r w:rsidR="00FE4EDD" w:rsidRPr="000C71CC">
        <w:rPr>
          <w:rFonts w:ascii="Calibri" w:hAnsi="Calibri" w:cs="Calibri"/>
          <w:b/>
        </w:rPr>
        <w:t xml:space="preserve"> αίτηση ενδιαφέροντος μέχρι και </w:t>
      </w:r>
      <w:r w:rsidR="00FE4EDD" w:rsidRPr="004A243E">
        <w:rPr>
          <w:rFonts w:ascii="Calibri" w:hAnsi="Calibri" w:cs="Calibri"/>
          <w:b/>
          <w:u w:val="single"/>
        </w:rPr>
        <w:t>την</w:t>
      </w:r>
      <w:r w:rsidR="006F594D" w:rsidRPr="004A243E">
        <w:rPr>
          <w:rFonts w:ascii="Calibri" w:hAnsi="Calibri" w:cs="Calibri"/>
          <w:b/>
          <w:u w:val="single"/>
        </w:rPr>
        <w:t xml:space="preserve"> </w:t>
      </w:r>
      <w:r w:rsidR="00A96A43" w:rsidRPr="004A243E">
        <w:rPr>
          <w:rFonts w:ascii="Calibri" w:hAnsi="Calibri" w:cs="Calibri"/>
          <w:b/>
          <w:u w:val="single"/>
        </w:rPr>
        <w:t>Τετάρτη, 7.12.2022 (23:59)</w:t>
      </w:r>
      <w:r w:rsidR="00FE4EDD" w:rsidRPr="004A243E">
        <w:rPr>
          <w:rFonts w:ascii="Calibri" w:hAnsi="Calibri" w:cs="Calibri"/>
          <w:b/>
        </w:rPr>
        <w:t xml:space="preserve"> στο σύνδεσμο</w:t>
      </w:r>
      <w:r w:rsidR="00F05C5A">
        <w:rPr>
          <w:rFonts w:ascii="Calibri" w:hAnsi="Calibri" w:cs="Calibri"/>
          <w:b/>
        </w:rPr>
        <w:t xml:space="preserve">: </w:t>
      </w:r>
      <w:hyperlink r:id="rId10" w:history="1">
        <w:r w:rsidR="00F05C5A" w:rsidRPr="00BF14BD">
          <w:rPr>
            <w:rStyle w:val="-"/>
            <w:rFonts w:ascii="Calibri" w:hAnsi="Calibri" w:cs="Calibri"/>
            <w:b/>
          </w:rPr>
          <w:t>https://forms.gle/vvuKWftjBhbQDD8M8</w:t>
        </w:r>
      </w:hyperlink>
      <w:r w:rsidR="00F05C5A">
        <w:rPr>
          <w:rFonts w:ascii="Calibri" w:hAnsi="Calibri" w:cs="Calibri"/>
          <w:b/>
        </w:rPr>
        <w:t xml:space="preserve"> </w:t>
      </w:r>
    </w:p>
    <w:p w14:paraId="3B713C25" w14:textId="77777777" w:rsidR="00BA2849" w:rsidRDefault="00BA2849" w:rsidP="00BA2849">
      <w:pPr>
        <w:pBdr>
          <w:top w:val="nil"/>
          <w:left w:val="nil"/>
          <w:bottom w:val="nil"/>
          <w:right w:val="nil"/>
          <w:between w:val="nil"/>
        </w:pBdr>
        <w:spacing w:before="280" w:after="2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Στους/τις συμμετέχοντες/</w:t>
      </w:r>
      <w:proofErr w:type="spellStart"/>
      <w:r>
        <w:rPr>
          <w:color w:val="000000"/>
          <w:sz w:val="24"/>
          <w:szCs w:val="24"/>
        </w:rPr>
        <w:t>ουσες</w:t>
      </w:r>
      <w:proofErr w:type="spellEnd"/>
      <w:r>
        <w:rPr>
          <w:color w:val="000000"/>
          <w:sz w:val="24"/>
          <w:szCs w:val="24"/>
        </w:rPr>
        <w:t xml:space="preserve"> θα δοθεί </w:t>
      </w:r>
      <w:r w:rsidRPr="00BA2849">
        <w:rPr>
          <w:b/>
          <w:bCs/>
          <w:color w:val="000000"/>
          <w:sz w:val="24"/>
          <w:szCs w:val="24"/>
        </w:rPr>
        <w:t>βεβαίωση παρακολούθησης</w:t>
      </w:r>
      <w:r>
        <w:rPr>
          <w:color w:val="000000"/>
          <w:sz w:val="24"/>
          <w:szCs w:val="24"/>
        </w:rPr>
        <w:t>.</w:t>
      </w:r>
    </w:p>
    <w:p w14:paraId="45975CC4" w14:textId="249F3694" w:rsidR="00F30473" w:rsidRPr="00BE0812" w:rsidRDefault="00F30473" w:rsidP="00BE0812">
      <w:pPr>
        <w:spacing w:before="120" w:after="120" w:line="360" w:lineRule="auto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BE0812">
        <w:rPr>
          <w:rFonts w:asciiTheme="minorHAnsi" w:hAnsiTheme="minorHAnsi" w:cstheme="minorHAnsi"/>
          <w:bCs/>
          <w:sz w:val="24"/>
          <w:szCs w:val="24"/>
        </w:rPr>
        <w:t>Για περισσότερες πληροφορίες μπορείτε να επικοινωνείτε με τον/την Υπεύθυνο/η ΠΕ της Δι</w:t>
      </w:r>
      <w:r w:rsidR="00A14577" w:rsidRPr="00BE0812">
        <w:rPr>
          <w:rFonts w:asciiTheme="minorHAnsi" w:hAnsiTheme="minorHAnsi" w:cstheme="minorHAnsi"/>
          <w:bCs/>
          <w:sz w:val="24"/>
          <w:szCs w:val="24"/>
        </w:rPr>
        <w:t>εύθυνσης στην οποία ανήκε</w:t>
      </w:r>
      <w:r w:rsidR="00BE0812" w:rsidRPr="00BE0812">
        <w:rPr>
          <w:rFonts w:asciiTheme="minorHAnsi" w:hAnsiTheme="minorHAnsi" w:cstheme="minorHAnsi"/>
          <w:bCs/>
          <w:sz w:val="24"/>
          <w:szCs w:val="24"/>
        </w:rPr>
        <w:t>τε</w:t>
      </w:r>
      <w:r w:rsidR="0022216D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BE0812" w:rsidRPr="00BE0812">
        <w:rPr>
          <w:rFonts w:asciiTheme="minorHAnsi" w:hAnsiTheme="minorHAnsi" w:cstheme="minorHAnsi"/>
          <w:bCs/>
          <w:sz w:val="24"/>
          <w:szCs w:val="24"/>
        </w:rPr>
        <w:t xml:space="preserve">ή με </w:t>
      </w:r>
      <w:r w:rsidRPr="00BE0812">
        <w:rPr>
          <w:rFonts w:asciiTheme="minorHAnsi" w:hAnsiTheme="minorHAnsi" w:cstheme="minorHAnsi"/>
          <w:bCs/>
          <w:sz w:val="24"/>
          <w:szCs w:val="24"/>
        </w:rPr>
        <w:t>τον ΕΥ του έργου,</w:t>
      </w:r>
      <w:r w:rsidR="00BE0812" w:rsidRPr="00BE0812">
        <w:rPr>
          <w:rFonts w:asciiTheme="minorHAnsi" w:hAnsiTheme="minorHAnsi" w:cstheme="minorHAnsi"/>
          <w:bCs/>
          <w:sz w:val="24"/>
          <w:szCs w:val="24"/>
        </w:rPr>
        <w:t xml:space="preserve"> κ.</w:t>
      </w:r>
      <w:r w:rsidRPr="00BE0812">
        <w:rPr>
          <w:rFonts w:asciiTheme="minorHAnsi" w:hAnsiTheme="minorHAnsi" w:cstheme="minorHAnsi"/>
          <w:bCs/>
          <w:sz w:val="24"/>
          <w:szCs w:val="24"/>
        </w:rPr>
        <w:t xml:space="preserve"> Μαλανδράκη Γ. (</w:t>
      </w:r>
      <w:hyperlink r:id="rId11" w:history="1">
        <w:r w:rsidRPr="00BE0812">
          <w:rPr>
            <w:rStyle w:val="-"/>
            <w:rFonts w:asciiTheme="minorHAnsi" w:hAnsiTheme="minorHAnsi" w:cstheme="minorHAnsi"/>
            <w:bCs/>
            <w:sz w:val="24"/>
            <w:szCs w:val="24"/>
          </w:rPr>
          <w:t>gmalandrakis</w:t>
        </w:r>
        <w:r w:rsidRPr="00BE0812">
          <w:rPr>
            <w:rStyle w:val="-"/>
            <w:bCs/>
            <w:sz w:val="24"/>
            <w:szCs w:val="24"/>
          </w:rPr>
          <w:t>@</w:t>
        </w:r>
        <w:r w:rsidRPr="00BE0812">
          <w:rPr>
            <w:rStyle w:val="-"/>
            <w:rFonts w:asciiTheme="minorHAnsi" w:hAnsiTheme="minorHAnsi" w:cstheme="minorHAnsi"/>
            <w:bCs/>
            <w:sz w:val="24"/>
            <w:szCs w:val="24"/>
          </w:rPr>
          <w:t>eled</w:t>
        </w:r>
        <w:r w:rsidRPr="00BE0812">
          <w:rPr>
            <w:rStyle w:val="-"/>
            <w:bCs/>
            <w:sz w:val="24"/>
            <w:szCs w:val="24"/>
          </w:rPr>
          <w:t>.</w:t>
        </w:r>
        <w:r w:rsidRPr="00BE0812">
          <w:rPr>
            <w:rStyle w:val="-"/>
            <w:rFonts w:asciiTheme="minorHAnsi" w:hAnsiTheme="minorHAnsi" w:cstheme="minorHAnsi"/>
            <w:bCs/>
            <w:sz w:val="24"/>
            <w:szCs w:val="24"/>
          </w:rPr>
          <w:t>auth</w:t>
        </w:r>
        <w:r w:rsidRPr="00BE0812">
          <w:rPr>
            <w:rStyle w:val="-"/>
            <w:bCs/>
            <w:sz w:val="24"/>
            <w:szCs w:val="24"/>
          </w:rPr>
          <w:t>.</w:t>
        </w:r>
        <w:r w:rsidRPr="00BE0812">
          <w:rPr>
            <w:rStyle w:val="-"/>
            <w:rFonts w:asciiTheme="minorHAnsi" w:hAnsiTheme="minorHAnsi" w:cstheme="minorHAnsi"/>
            <w:bCs/>
            <w:sz w:val="24"/>
            <w:szCs w:val="24"/>
          </w:rPr>
          <w:t>gr</w:t>
        </w:r>
      </w:hyperlink>
      <w:r w:rsidRPr="00BE0812">
        <w:rPr>
          <w:rFonts w:asciiTheme="minorHAnsi" w:hAnsiTheme="minorHAnsi" w:cstheme="minorHAnsi"/>
          <w:bCs/>
          <w:sz w:val="24"/>
          <w:szCs w:val="24"/>
        </w:rPr>
        <w:t>, 2310 99 12 33)</w:t>
      </w:r>
    </w:p>
    <w:p w14:paraId="5ACE9F92" w14:textId="77777777" w:rsidR="00F30473" w:rsidRPr="00BE0812" w:rsidRDefault="00F30473" w:rsidP="00BE0812">
      <w:pPr>
        <w:pStyle w:val="Web"/>
        <w:spacing w:before="0" w:after="120" w:line="360" w:lineRule="auto"/>
        <w:jc w:val="both"/>
        <w:rPr>
          <w:rFonts w:ascii="Calibri" w:hAnsi="Calibri" w:cs="Calibri"/>
          <w:bCs/>
        </w:rPr>
      </w:pPr>
    </w:p>
    <w:p w14:paraId="43CC921C" w14:textId="77777777" w:rsidR="00FE4EDD" w:rsidRPr="00BE0812" w:rsidRDefault="00FE4EDD" w:rsidP="00BE0812">
      <w:pPr>
        <w:pStyle w:val="Web"/>
        <w:spacing w:before="0" w:after="120" w:line="360" w:lineRule="auto"/>
        <w:jc w:val="both"/>
        <w:rPr>
          <w:rFonts w:ascii="Calibri" w:hAnsi="Calibri" w:cs="Calibri"/>
          <w:bCs/>
        </w:rPr>
      </w:pPr>
      <w:r w:rsidRPr="00BE0812">
        <w:rPr>
          <w:rFonts w:ascii="Calibri" w:hAnsi="Calibri" w:cs="Calibri"/>
          <w:bCs/>
        </w:rPr>
        <w:t>Παρακαλούμε να ενημερωθούν οι εκπαιδευτικοί του σχολείου σας.</w:t>
      </w:r>
    </w:p>
    <w:p w14:paraId="1A0E0F7F" w14:textId="77777777" w:rsidR="00F74F9B" w:rsidRPr="000C71CC" w:rsidRDefault="00F74F9B" w:rsidP="006F594D">
      <w:pPr>
        <w:pStyle w:val="Web"/>
        <w:spacing w:before="0" w:after="120" w:line="360" w:lineRule="auto"/>
        <w:rPr>
          <w:rFonts w:ascii="Calibri" w:hAnsi="Calibri" w:cs="Calibri"/>
          <w:bCs/>
        </w:rPr>
      </w:pPr>
    </w:p>
    <w:p w14:paraId="28752E04" w14:textId="77777777" w:rsidR="001033A4" w:rsidRPr="000C71CC" w:rsidRDefault="001033A4" w:rsidP="00FC6977">
      <w:pPr>
        <w:pStyle w:val="Web"/>
        <w:spacing w:before="0" w:after="120" w:line="360" w:lineRule="auto"/>
        <w:ind w:left="5529"/>
        <w:jc w:val="center"/>
        <w:rPr>
          <w:rFonts w:ascii="Calibri" w:hAnsi="Calibri" w:cs="Calibri"/>
          <w:bCs/>
        </w:rPr>
      </w:pPr>
      <w:r w:rsidRPr="000C71CC">
        <w:rPr>
          <w:rFonts w:ascii="Calibri" w:hAnsi="Calibri" w:cs="Calibri"/>
          <w:bCs/>
        </w:rPr>
        <w:t>Ο Διευθυντής Π.Ε. Ανατολικής Θεσσαλονίκης</w:t>
      </w:r>
    </w:p>
    <w:p w14:paraId="32730FBE" w14:textId="77777777" w:rsidR="00031957" w:rsidRPr="000C71CC" w:rsidRDefault="00031957" w:rsidP="00FC6977">
      <w:pPr>
        <w:pStyle w:val="Web"/>
        <w:spacing w:before="0" w:after="120" w:line="360" w:lineRule="auto"/>
        <w:ind w:left="5529"/>
        <w:jc w:val="center"/>
        <w:rPr>
          <w:rFonts w:ascii="Calibri" w:hAnsi="Calibri" w:cs="Calibri"/>
          <w:bCs/>
        </w:rPr>
      </w:pPr>
    </w:p>
    <w:p w14:paraId="032FC006" w14:textId="77777777" w:rsidR="007444ED" w:rsidRPr="000C71CC" w:rsidRDefault="007444ED" w:rsidP="00FC6977">
      <w:pPr>
        <w:pStyle w:val="Web"/>
        <w:spacing w:before="0" w:after="120" w:line="360" w:lineRule="auto"/>
        <w:ind w:left="5529"/>
        <w:jc w:val="center"/>
        <w:rPr>
          <w:rFonts w:ascii="Calibri" w:hAnsi="Calibri" w:cs="Calibri"/>
          <w:bCs/>
        </w:rPr>
      </w:pPr>
    </w:p>
    <w:p w14:paraId="59E64B0B" w14:textId="77777777" w:rsidR="00FE63BC" w:rsidRPr="000C71CC" w:rsidRDefault="00972415" w:rsidP="00FC6977">
      <w:pPr>
        <w:pStyle w:val="Web"/>
        <w:spacing w:before="0" w:after="120" w:line="360" w:lineRule="auto"/>
        <w:ind w:left="5529"/>
        <w:jc w:val="center"/>
        <w:rPr>
          <w:rFonts w:ascii="Calibri" w:hAnsi="Calibri" w:cs="Calibri"/>
          <w:bCs/>
        </w:rPr>
      </w:pPr>
      <w:r w:rsidRPr="000C71CC">
        <w:rPr>
          <w:rFonts w:ascii="Calibri" w:hAnsi="Calibri" w:cs="Calibri"/>
          <w:bCs/>
        </w:rPr>
        <w:t xml:space="preserve">Ευάγγελος </w:t>
      </w:r>
      <w:proofErr w:type="spellStart"/>
      <w:r w:rsidRPr="000C71CC">
        <w:rPr>
          <w:rFonts w:ascii="Calibri" w:hAnsi="Calibri" w:cs="Calibri"/>
          <w:bCs/>
        </w:rPr>
        <w:t>Κελεσίδης</w:t>
      </w:r>
      <w:proofErr w:type="spellEnd"/>
    </w:p>
    <w:sectPr w:rsidR="00FE63BC" w:rsidRPr="000C71CC" w:rsidSect="0003195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964" w:right="964" w:bottom="964" w:left="9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F738E" w14:textId="77777777" w:rsidR="004A3EE0" w:rsidRDefault="004A3EE0" w:rsidP="001C7235">
      <w:pPr>
        <w:spacing w:after="0" w:line="240" w:lineRule="auto"/>
      </w:pPr>
      <w:r>
        <w:separator/>
      </w:r>
    </w:p>
  </w:endnote>
  <w:endnote w:type="continuationSeparator" w:id="0">
    <w:p w14:paraId="177DBDE7" w14:textId="77777777" w:rsidR="004A3EE0" w:rsidRDefault="004A3EE0" w:rsidP="001C72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ans">
    <w:charset w:val="A1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1D891" w14:textId="77777777" w:rsidR="001C7235" w:rsidRDefault="001C7235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18AE4" w14:textId="77777777" w:rsidR="001C7235" w:rsidRDefault="001C7235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A7CA5" w14:textId="77777777" w:rsidR="001C7235" w:rsidRDefault="001C7235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961B57" w14:textId="77777777" w:rsidR="004A3EE0" w:rsidRDefault="004A3EE0" w:rsidP="001C7235">
      <w:pPr>
        <w:spacing w:after="0" w:line="240" w:lineRule="auto"/>
      </w:pPr>
      <w:r>
        <w:separator/>
      </w:r>
    </w:p>
  </w:footnote>
  <w:footnote w:type="continuationSeparator" w:id="0">
    <w:p w14:paraId="19E21E05" w14:textId="77777777" w:rsidR="004A3EE0" w:rsidRDefault="004A3EE0" w:rsidP="001C72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22B49" w14:textId="77777777" w:rsidR="001C7235" w:rsidRDefault="001C7235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394B6" w14:textId="77777777" w:rsidR="001C7235" w:rsidRDefault="001C7235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77AE1" w14:textId="77777777" w:rsidR="001C7235" w:rsidRDefault="001C7235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D6589AE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C857057"/>
    <w:multiLevelType w:val="hybridMultilevel"/>
    <w:tmpl w:val="0E0EA0B2"/>
    <w:lvl w:ilvl="0" w:tplc="04080013">
      <w:start w:val="1"/>
      <w:numFmt w:val="upperRoman"/>
      <w:lvlText w:val="%1."/>
      <w:lvlJc w:val="right"/>
      <w:pPr>
        <w:ind w:left="1440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42730E"/>
    <w:multiLevelType w:val="hybridMultilevel"/>
    <w:tmpl w:val="5C3CF376"/>
    <w:lvl w:ilvl="0" w:tplc="0408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12E22316"/>
    <w:multiLevelType w:val="hybridMultilevel"/>
    <w:tmpl w:val="45123D02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F45E4"/>
    <w:multiLevelType w:val="multilevel"/>
    <w:tmpl w:val="AE2AF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CB2ED1"/>
    <w:multiLevelType w:val="multilevel"/>
    <w:tmpl w:val="A2007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A20431"/>
    <w:multiLevelType w:val="hybridMultilevel"/>
    <w:tmpl w:val="00F06F2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20838"/>
    <w:multiLevelType w:val="hybridMultilevel"/>
    <w:tmpl w:val="1FD0B3BC"/>
    <w:lvl w:ilvl="0" w:tplc="EE1A0AD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40" w:hanging="360"/>
      </w:pPr>
    </w:lvl>
    <w:lvl w:ilvl="2" w:tplc="0408001B" w:tentative="1">
      <w:start w:val="1"/>
      <w:numFmt w:val="lowerRoman"/>
      <w:lvlText w:val="%3."/>
      <w:lvlJc w:val="right"/>
      <w:pPr>
        <w:ind w:left="1860" w:hanging="180"/>
      </w:pPr>
    </w:lvl>
    <w:lvl w:ilvl="3" w:tplc="0408000F" w:tentative="1">
      <w:start w:val="1"/>
      <w:numFmt w:val="decimal"/>
      <w:lvlText w:val="%4."/>
      <w:lvlJc w:val="left"/>
      <w:pPr>
        <w:ind w:left="2580" w:hanging="360"/>
      </w:pPr>
    </w:lvl>
    <w:lvl w:ilvl="4" w:tplc="04080019" w:tentative="1">
      <w:start w:val="1"/>
      <w:numFmt w:val="lowerLetter"/>
      <w:lvlText w:val="%5."/>
      <w:lvlJc w:val="left"/>
      <w:pPr>
        <w:ind w:left="3300" w:hanging="360"/>
      </w:pPr>
    </w:lvl>
    <w:lvl w:ilvl="5" w:tplc="0408001B" w:tentative="1">
      <w:start w:val="1"/>
      <w:numFmt w:val="lowerRoman"/>
      <w:lvlText w:val="%6."/>
      <w:lvlJc w:val="right"/>
      <w:pPr>
        <w:ind w:left="4020" w:hanging="180"/>
      </w:pPr>
    </w:lvl>
    <w:lvl w:ilvl="6" w:tplc="0408000F" w:tentative="1">
      <w:start w:val="1"/>
      <w:numFmt w:val="decimal"/>
      <w:lvlText w:val="%7."/>
      <w:lvlJc w:val="left"/>
      <w:pPr>
        <w:ind w:left="4740" w:hanging="360"/>
      </w:pPr>
    </w:lvl>
    <w:lvl w:ilvl="7" w:tplc="04080019" w:tentative="1">
      <w:start w:val="1"/>
      <w:numFmt w:val="lowerLetter"/>
      <w:lvlText w:val="%8."/>
      <w:lvlJc w:val="left"/>
      <w:pPr>
        <w:ind w:left="5460" w:hanging="360"/>
      </w:pPr>
    </w:lvl>
    <w:lvl w:ilvl="8" w:tplc="040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2A2F7610"/>
    <w:multiLevelType w:val="hybridMultilevel"/>
    <w:tmpl w:val="16B6A152"/>
    <w:lvl w:ilvl="0" w:tplc="0408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34E859E8"/>
    <w:multiLevelType w:val="hybridMultilevel"/>
    <w:tmpl w:val="BC386956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6E4309"/>
    <w:multiLevelType w:val="hybridMultilevel"/>
    <w:tmpl w:val="FDFC4622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0E8432F"/>
    <w:multiLevelType w:val="hybridMultilevel"/>
    <w:tmpl w:val="FC003132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ED669B"/>
    <w:multiLevelType w:val="hybridMultilevel"/>
    <w:tmpl w:val="418870B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6D5772"/>
    <w:multiLevelType w:val="multilevel"/>
    <w:tmpl w:val="D90C3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81E2E96"/>
    <w:multiLevelType w:val="hybridMultilevel"/>
    <w:tmpl w:val="D762588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0264D1"/>
    <w:multiLevelType w:val="hybridMultilevel"/>
    <w:tmpl w:val="C6CACA88"/>
    <w:lvl w:ilvl="0" w:tplc="0408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6A8C3B76"/>
    <w:multiLevelType w:val="hybridMultilevel"/>
    <w:tmpl w:val="1256B17C"/>
    <w:lvl w:ilvl="0" w:tplc="7CAC63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19937D8"/>
    <w:multiLevelType w:val="hybridMultilevel"/>
    <w:tmpl w:val="008404AE"/>
    <w:lvl w:ilvl="0" w:tplc="08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D27CD3"/>
    <w:multiLevelType w:val="hybridMultilevel"/>
    <w:tmpl w:val="08D8C40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3192460">
    <w:abstractNumId w:val="1"/>
  </w:num>
  <w:num w:numId="2" w16cid:durableId="1765413579">
    <w:abstractNumId w:val="2"/>
  </w:num>
  <w:num w:numId="3" w16cid:durableId="1231846029">
    <w:abstractNumId w:val="3"/>
  </w:num>
  <w:num w:numId="4" w16cid:durableId="397291965">
    <w:abstractNumId w:val="13"/>
  </w:num>
  <w:num w:numId="5" w16cid:durableId="1638028012">
    <w:abstractNumId w:val="7"/>
  </w:num>
  <w:num w:numId="6" w16cid:durableId="514423209">
    <w:abstractNumId w:val="8"/>
  </w:num>
  <w:num w:numId="7" w16cid:durableId="32584488">
    <w:abstractNumId w:val="16"/>
  </w:num>
  <w:num w:numId="8" w16cid:durableId="1866165167">
    <w:abstractNumId w:val="6"/>
  </w:num>
  <w:num w:numId="9" w16cid:durableId="917904307">
    <w:abstractNumId w:val="19"/>
  </w:num>
  <w:num w:numId="10" w16cid:durableId="1707027168">
    <w:abstractNumId w:val="9"/>
  </w:num>
  <w:num w:numId="11" w16cid:durableId="1148089741">
    <w:abstractNumId w:val="4"/>
  </w:num>
  <w:num w:numId="12" w16cid:durableId="1801460296">
    <w:abstractNumId w:val="18"/>
  </w:num>
  <w:num w:numId="13" w16cid:durableId="1868063418">
    <w:abstractNumId w:val="11"/>
  </w:num>
  <w:num w:numId="14" w16cid:durableId="1119952216">
    <w:abstractNumId w:val="5"/>
  </w:num>
  <w:num w:numId="15" w16cid:durableId="1385367686">
    <w:abstractNumId w:val="17"/>
  </w:num>
  <w:num w:numId="16" w16cid:durableId="1483811753">
    <w:abstractNumId w:val="21"/>
  </w:num>
  <w:num w:numId="17" w16cid:durableId="1759709658">
    <w:abstractNumId w:val="14"/>
  </w:num>
  <w:num w:numId="18" w16cid:durableId="302734722">
    <w:abstractNumId w:val="12"/>
  </w:num>
  <w:num w:numId="19" w16cid:durableId="1042555743">
    <w:abstractNumId w:val="0"/>
  </w:num>
  <w:num w:numId="20" w16cid:durableId="790783267">
    <w:abstractNumId w:val="10"/>
  </w:num>
  <w:num w:numId="21" w16cid:durableId="1463379127">
    <w:abstractNumId w:val="20"/>
  </w:num>
  <w:num w:numId="22" w16cid:durableId="196831668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5216"/>
    <w:rsid w:val="0001799F"/>
    <w:rsid w:val="00020A78"/>
    <w:rsid w:val="000303B9"/>
    <w:rsid w:val="00031957"/>
    <w:rsid w:val="000347D3"/>
    <w:rsid w:val="00036D88"/>
    <w:rsid w:val="00041E9E"/>
    <w:rsid w:val="000477E4"/>
    <w:rsid w:val="000735F3"/>
    <w:rsid w:val="00085CDD"/>
    <w:rsid w:val="000974AE"/>
    <w:rsid w:val="000A7631"/>
    <w:rsid w:val="000B1481"/>
    <w:rsid w:val="000B2AC7"/>
    <w:rsid w:val="000B5E29"/>
    <w:rsid w:val="000C557C"/>
    <w:rsid w:val="000C71CC"/>
    <w:rsid w:val="000D10FB"/>
    <w:rsid w:val="000E7150"/>
    <w:rsid w:val="000F0576"/>
    <w:rsid w:val="000F4111"/>
    <w:rsid w:val="000F641D"/>
    <w:rsid w:val="001033A4"/>
    <w:rsid w:val="001069CE"/>
    <w:rsid w:val="001132FD"/>
    <w:rsid w:val="00113904"/>
    <w:rsid w:val="00113C57"/>
    <w:rsid w:val="001212CB"/>
    <w:rsid w:val="00133864"/>
    <w:rsid w:val="001406C0"/>
    <w:rsid w:val="00151D4F"/>
    <w:rsid w:val="00156C5D"/>
    <w:rsid w:val="00157E41"/>
    <w:rsid w:val="0016460C"/>
    <w:rsid w:val="001718D0"/>
    <w:rsid w:val="001742BE"/>
    <w:rsid w:val="00174430"/>
    <w:rsid w:val="00181E19"/>
    <w:rsid w:val="00197568"/>
    <w:rsid w:val="001A0391"/>
    <w:rsid w:val="001C303A"/>
    <w:rsid w:val="001C7235"/>
    <w:rsid w:val="001D4F63"/>
    <w:rsid w:val="001D5CC1"/>
    <w:rsid w:val="001D65C2"/>
    <w:rsid w:val="00202F40"/>
    <w:rsid w:val="00216619"/>
    <w:rsid w:val="00216795"/>
    <w:rsid w:val="0022216D"/>
    <w:rsid w:val="00225216"/>
    <w:rsid w:val="0022675C"/>
    <w:rsid w:val="0023399F"/>
    <w:rsid w:val="0023447C"/>
    <w:rsid w:val="00261579"/>
    <w:rsid w:val="002648C4"/>
    <w:rsid w:val="00280982"/>
    <w:rsid w:val="00285822"/>
    <w:rsid w:val="00286A24"/>
    <w:rsid w:val="00291ADA"/>
    <w:rsid w:val="002956AF"/>
    <w:rsid w:val="00297FF2"/>
    <w:rsid w:val="002A277B"/>
    <w:rsid w:val="002A3D73"/>
    <w:rsid w:val="002B1732"/>
    <w:rsid w:val="002B5DFD"/>
    <w:rsid w:val="002C1C49"/>
    <w:rsid w:val="002C36BA"/>
    <w:rsid w:val="002D67B2"/>
    <w:rsid w:val="002E0D0C"/>
    <w:rsid w:val="002F408C"/>
    <w:rsid w:val="0031082D"/>
    <w:rsid w:val="00311BF5"/>
    <w:rsid w:val="00327809"/>
    <w:rsid w:val="0033291A"/>
    <w:rsid w:val="003371CF"/>
    <w:rsid w:val="00353530"/>
    <w:rsid w:val="0035516E"/>
    <w:rsid w:val="00360892"/>
    <w:rsid w:val="00362CD5"/>
    <w:rsid w:val="003714F1"/>
    <w:rsid w:val="003772A6"/>
    <w:rsid w:val="003874FD"/>
    <w:rsid w:val="00392397"/>
    <w:rsid w:val="00396E71"/>
    <w:rsid w:val="003D6DC7"/>
    <w:rsid w:val="003E3827"/>
    <w:rsid w:val="003F7F66"/>
    <w:rsid w:val="0040582E"/>
    <w:rsid w:val="00423B6D"/>
    <w:rsid w:val="00424297"/>
    <w:rsid w:val="004303A1"/>
    <w:rsid w:val="00435D72"/>
    <w:rsid w:val="004469EF"/>
    <w:rsid w:val="00456A11"/>
    <w:rsid w:val="00461049"/>
    <w:rsid w:val="0047069A"/>
    <w:rsid w:val="004773F5"/>
    <w:rsid w:val="00481FB7"/>
    <w:rsid w:val="00485713"/>
    <w:rsid w:val="0049303C"/>
    <w:rsid w:val="00496E98"/>
    <w:rsid w:val="004974C4"/>
    <w:rsid w:val="004A243E"/>
    <w:rsid w:val="004A3EE0"/>
    <w:rsid w:val="004C1CE7"/>
    <w:rsid w:val="004D0ED3"/>
    <w:rsid w:val="004F6E15"/>
    <w:rsid w:val="00505682"/>
    <w:rsid w:val="005108FC"/>
    <w:rsid w:val="00521402"/>
    <w:rsid w:val="005334FB"/>
    <w:rsid w:val="00540AB3"/>
    <w:rsid w:val="005472F3"/>
    <w:rsid w:val="0056292A"/>
    <w:rsid w:val="00562EDA"/>
    <w:rsid w:val="00565D23"/>
    <w:rsid w:val="00566E5E"/>
    <w:rsid w:val="00570C86"/>
    <w:rsid w:val="005740DD"/>
    <w:rsid w:val="0058014C"/>
    <w:rsid w:val="005A1E5A"/>
    <w:rsid w:val="005B0BF7"/>
    <w:rsid w:val="005B2466"/>
    <w:rsid w:val="005B39E0"/>
    <w:rsid w:val="005B5A68"/>
    <w:rsid w:val="005D1FFE"/>
    <w:rsid w:val="005D7EE4"/>
    <w:rsid w:val="005F22DB"/>
    <w:rsid w:val="00602994"/>
    <w:rsid w:val="00615F18"/>
    <w:rsid w:val="00630EF4"/>
    <w:rsid w:val="0063394B"/>
    <w:rsid w:val="00634016"/>
    <w:rsid w:val="00643F78"/>
    <w:rsid w:val="0065732F"/>
    <w:rsid w:val="006616D0"/>
    <w:rsid w:val="006638EA"/>
    <w:rsid w:val="00663DA5"/>
    <w:rsid w:val="006737D3"/>
    <w:rsid w:val="006757AE"/>
    <w:rsid w:val="00683040"/>
    <w:rsid w:val="006977F7"/>
    <w:rsid w:val="006B15D8"/>
    <w:rsid w:val="006B2D33"/>
    <w:rsid w:val="006C2290"/>
    <w:rsid w:val="006C2EAC"/>
    <w:rsid w:val="006C6C5A"/>
    <w:rsid w:val="006D042E"/>
    <w:rsid w:val="006D19D7"/>
    <w:rsid w:val="006F594D"/>
    <w:rsid w:val="006F5CDB"/>
    <w:rsid w:val="006F758E"/>
    <w:rsid w:val="0070051E"/>
    <w:rsid w:val="00722707"/>
    <w:rsid w:val="0072270D"/>
    <w:rsid w:val="007444ED"/>
    <w:rsid w:val="00751391"/>
    <w:rsid w:val="0075603C"/>
    <w:rsid w:val="00764B77"/>
    <w:rsid w:val="00766C74"/>
    <w:rsid w:val="00782AFF"/>
    <w:rsid w:val="007845E4"/>
    <w:rsid w:val="007B372A"/>
    <w:rsid w:val="007E38E1"/>
    <w:rsid w:val="007F1EE9"/>
    <w:rsid w:val="007F2DAE"/>
    <w:rsid w:val="00802309"/>
    <w:rsid w:val="00805A80"/>
    <w:rsid w:val="00806C5D"/>
    <w:rsid w:val="00810213"/>
    <w:rsid w:val="00813507"/>
    <w:rsid w:val="0082412A"/>
    <w:rsid w:val="00826903"/>
    <w:rsid w:val="0083179B"/>
    <w:rsid w:val="0084076E"/>
    <w:rsid w:val="00847C8B"/>
    <w:rsid w:val="00864A48"/>
    <w:rsid w:val="0087317B"/>
    <w:rsid w:val="0088219B"/>
    <w:rsid w:val="008833A8"/>
    <w:rsid w:val="00886458"/>
    <w:rsid w:val="008875DB"/>
    <w:rsid w:val="00895AAB"/>
    <w:rsid w:val="008A5EDB"/>
    <w:rsid w:val="008A6EC4"/>
    <w:rsid w:val="008E7FEC"/>
    <w:rsid w:val="008F5281"/>
    <w:rsid w:val="009048B6"/>
    <w:rsid w:val="009128E8"/>
    <w:rsid w:val="00916C01"/>
    <w:rsid w:val="00917059"/>
    <w:rsid w:val="00921D70"/>
    <w:rsid w:val="009255F0"/>
    <w:rsid w:val="00941673"/>
    <w:rsid w:val="00972415"/>
    <w:rsid w:val="00973EAB"/>
    <w:rsid w:val="00973F63"/>
    <w:rsid w:val="0097752D"/>
    <w:rsid w:val="009A0A29"/>
    <w:rsid w:val="009A4426"/>
    <w:rsid w:val="009A6A98"/>
    <w:rsid w:val="009B3061"/>
    <w:rsid w:val="009B4CA8"/>
    <w:rsid w:val="009C5D70"/>
    <w:rsid w:val="009D744F"/>
    <w:rsid w:val="009E4BA1"/>
    <w:rsid w:val="009F40A7"/>
    <w:rsid w:val="00A11629"/>
    <w:rsid w:val="00A14577"/>
    <w:rsid w:val="00A1598E"/>
    <w:rsid w:val="00A16D85"/>
    <w:rsid w:val="00A43677"/>
    <w:rsid w:val="00A462F0"/>
    <w:rsid w:val="00A466C4"/>
    <w:rsid w:val="00A56EEE"/>
    <w:rsid w:val="00A64C3B"/>
    <w:rsid w:val="00A704F4"/>
    <w:rsid w:val="00A8757E"/>
    <w:rsid w:val="00A96A43"/>
    <w:rsid w:val="00AB28F2"/>
    <w:rsid w:val="00AB5C10"/>
    <w:rsid w:val="00AC1D7A"/>
    <w:rsid w:val="00AD49E3"/>
    <w:rsid w:val="00AD5A83"/>
    <w:rsid w:val="00AE64E8"/>
    <w:rsid w:val="00B05180"/>
    <w:rsid w:val="00B07EC6"/>
    <w:rsid w:val="00B4760B"/>
    <w:rsid w:val="00B63A49"/>
    <w:rsid w:val="00B64FE3"/>
    <w:rsid w:val="00B70018"/>
    <w:rsid w:val="00B77E82"/>
    <w:rsid w:val="00B80C68"/>
    <w:rsid w:val="00B83B93"/>
    <w:rsid w:val="00B92226"/>
    <w:rsid w:val="00B97D1B"/>
    <w:rsid w:val="00BA2849"/>
    <w:rsid w:val="00BB2446"/>
    <w:rsid w:val="00BB4CAC"/>
    <w:rsid w:val="00BC73A3"/>
    <w:rsid w:val="00BD3C22"/>
    <w:rsid w:val="00BE0812"/>
    <w:rsid w:val="00BE51CC"/>
    <w:rsid w:val="00C00DCE"/>
    <w:rsid w:val="00C02682"/>
    <w:rsid w:val="00C04893"/>
    <w:rsid w:val="00C11560"/>
    <w:rsid w:val="00C2704D"/>
    <w:rsid w:val="00C331A5"/>
    <w:rsid w:val="00C36FAC"/>
    <w:rsid w:val="00C42342"/>
    <w:rsid w:val="00C77D21"/>
    <w:rsid w:val="00C94092"/>
    <w:rsid w:val="00C95E60"/>
    <w:rsid w:val="00CA4F95"/>
    <w:rsid w:val="00CA5D2A"/>
    <w:rsid w:val="00CA77EF"/>
    <w:rsid w:val="00CB1176"/>
    <w:rsid w:val="00CD7E0B"/>
    <w:rsid w:val="00CD7E0F"/>
    <w:rsid w:val="00D01B5A"/>
    <w:rsid w:val="00D02DD9"/>
    <w:rsid w:val="00D059A3"/>
    <w:rsid w:val="00D34CEC"/>
    <w:rsid w:val="00D34F7F"/>
    <w:rsid w:val="00D36697"/>
    <w:rsid w:val="00D40739"/>
    <w:rsid w:val="00D4615B"/>
    <w:rsid w:val="00D54CB1"/>
    <w:rsid w:val="00D57A68"/>
    <w:rsid w:val="00D62F31"/>
    <w:rsid w:val="00D75E31"/>
    <w:rsid w:val="00D7685E"/>
    <w:rsid w:val="00D76CB0"/>
    <w:rsid w:val="00D8462D"/>
    <w:rsid w:val="00D8531E"/>
    <w:rsid w:val="00D91480"/>
    <w:rsid w:val="00DB69D5"/>
    <w:rsid w:val="00DC1233"/>
    <w:rsid w:val="00DC1D8D"/>
    <w:rsid w:val="00DE2499"/>
    <w:rsid w:val="00DE5BC4"/>
    <w:rsid w:val="00DF74C6"/>
    <w:rsid w:val="00E07965"/>
    <w:rsid w:val="00E109FB"/>
    <w:rsid w:val="00E20F52"/>
    <w:rsid w:val="00E21408"/>
    <w:rsid w:val="00E2715C"/>
    <w:rsid w:val="00E35C6E"/>
    <w:rsid w:val="00E42D38"/>
    <w:rsid w:val="00E43FE8"/>
    <w:rsid w:val="00E5414B"/>
    <w:rsid w:val="00E55793"/>
    <w:rsid w:val="00E73846"/>
    <w:rsid w:val="00E92D3E"/>
    <w:rsid w:val="00E95ED3"/>
    <w:rsid w:val="00EB5B09"/>
    <w:rsid w:val="00ED006F"/>
    <w:rsid w:val="00ED077B"/>
    <w:rsid w:val="00ED7CA2"/>
    <w:rsid w:val="00EE1677"/>
    <w:rsid w:val="00EE3DD8"/>
    <w:rsid w:val="00EF1069"/>
    <w:rsid w:val="00EF6253"/>
    <w:rsid w:val="00F05C5A"/>
    <w:rsid w:val="00F20494"/>
    <w:rsid w:val="00F30473"/>
    <w:rsid w:val="00F51C0E"/>
    <w:rsid w:val="00F60A79"/>
    <w:rsid w:val="00F73DC7"/>
    <w:rsid w:val="00F74F9B"/>
    <w:rsid w:val="00F80A9F"/>
    <w:rsid w:val="00F82820"/>
    <w:rsid w:val="00FC6977"/>
    <w:rsid w:val="00FD51D4"/>
    <w:rsid w:val="00FD750E"/>
    <w:rsid w:val="00FE4EDD"/>
    <w:rsid w:val="00FE63BC"/>
    <w:rsid w:val="00FF33D4"/>
    <w:rsid w:val="00FF69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4C83483"/>
  <w15:docId w15:val="{8D9C1820-0A30-6E4B-AFFF-7678E786F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006F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1">
    <w:name w:val="heading 1"/>
    <w:basedOn w:val="a"/>
    <w:next w:val="a"/>
    <w:link w:val="1Char"/>
    <w:uiPriority w:val="9"/>
    <w:qFormat/>
    <w:rsid w:val="007B372A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Char"/>
    <w:uiPriority w:val="9"/>
    <w:unhideWhenUsed/>
    <w:qFormat/>
    <w:rsid w:val="007B372A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16795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0"/>
    <w:qFormat/>
    <w:rsid w:val="00ED006F"/>
    <w:pPr>
      <w:numPr>
        <w:ilvl w:val="3"/>
        <w:numId w:val="1"/>
      </w:numPr>
      <w:spacing w:before="280" w:after="28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ED006F"/>
  </w:style>
  <w:style w:type="character" w:customStyle="1" w:styleId="WW8Num1z1">
    <w:name w:val="WW8Num1z1"/>
    <w:rsid w:val="00ED006F"/>
  </w:style>
  <w:style w:type="character" w:customStyle="1" w:styleId="WW8Num1z2">
    <w:name w:val="WW8Num1z2"/>
    <w:rsid w:val="00ED006F"/>
  </w:style>
  <w:style w:type="character" w:customStyle="1" w:styleId="WW8Num1z3">
    <w:name w:val="WW8Num1z3"/>
    <w:rsid w:val="00ED006F"/>
  </w:style>
  <w:style w:type="character" w:customStyle="1" w:styleId="WW8Num1z4">
    <w:name w:val="WW8Num1z4"/>
    <w:rsid w:val="00ED006F"/>
  </w:style>
  <w:style w:type="character" w:customStyle="1" w:styleId="WW8Num1z5">
    <w:name w:val="WW8Num1z5"/>
    <w:rsid w:val="00ED006F"/>
  </w:style>
  <w:style w:type="character" w:customStyle="1" w:styleId="WW8Num1z6">
    <w:name w:val="WW8Num1z6"/>
    <w:rsid w:val="00ED006F"/>
  </w:style>
  <w:style w:type="character" w:customStyle="1" w:styleId="WW8Num1z7">
    <w:name w:val="WW8Num1z7"/>
    <w:rsid w:val="00ED006F"/>
  </w:style>
  <w:style w:type="character" w:customStyle="1" w:styleId="WW8Num1z8">
    <w:name w:val="WW8Num1z8"/>
    <w:rsid w:val="00ED006F"/>
  </w:style>
  <w:style w:type="character" w:customStyle="1" w:styleId="WW8Num2z0">
    <w:name w:val="WW8Num2z0"/>
    <w:rsid w:val="00ED006F"/>
    <w:rPr>
      <w:rFonts w:ascii="Symbol" w:hAnsi="Symbol" w:cs="Symbol" w:hint="default"/>
      <w:sz w:val="20"/>
      <w:szCs w:val="20"/>
    </w:rPr>
  </w:style>
  <w:style w:type="character" w:customStyle="1" w:styleId="WW8Num3z0">
    <w:name w:val="WW8Num3z0"/>
    <w:rsid w:val="00ED006F"/>
  </w:style>
  <w:style w:type="character" w:customStyle="1" w:styleId="WW8Num2z1">
    <w:name w:val="WW8Num2z1"/>
    <w:rsid w:val="00ED006F"/>
    <w:rPr>
      <w:rFonts w:ascii="Courier New" w:hAnsi="Courier New" w:cs="Courier New" w:hint="default"/>
    </w:rPr>
  </w:style>
  <w:style w:type="character" w:customStyle="1" w:styleId="WW8Num2z2">
    <w:name w:val="WW8Num2z2"/>
    <w:rsid w:val="00ED006F"/>
    <w:rPr>
      <w:rFonts w:ascii="Wingdings" w:hAnsi="Wingdings" w:cs="Wingdings" w:hint="default"/>
    </w:rPr>
  </w:style>
  <w:style w:type="character" w:customStyle="1" w:styleId="WW8Num3z1">
    <w:name w:val="WW8Num3z1"/>
    <w:rsid w:val="00ED006F"/>
  </w:style>
  <w:style w:type="character" w:customStyle="1" w:styleId="WW8Num3z2">
    <w:name w:val="WW8Num3z2"/>
    <w:rsid w:val="00ED006F"/>
  </w:style>
  <w:style w:type="character" w:customStyle="1" w:styleId="WW8Num3z3">
    <w:name w:val="WW8Num3z3"/>
    <w:rsid w:val="00ED006F"/>
  </w:style>
  <w:style w:type="character" w:customStyle="1" w:styleId="WW8Num3z4">
    <w:name w:val="WW8Num3z4"/>
    <w:rsid w:val="00ED006F"/>
  </w:style>
  <w:style w:type="character" w:customStyle="1" w:styleId="WW8Num3z5">
    <w:name w:val="WW8Num3z5"/>
    <w:rsid w:val="00ED006F"/>
  </w:style>
  <w:style w:type="character" w:customStyle="1" w:styleId="WW8Num3z6">
    <w:name w:val="WW8Num3z6"/>
    <w:rsid w:val="00ED006F"/>
  </w:style>
  <w:style w:type="character" w:customStyle="1" w:styleId="WW8Num3z7">
    <w:name w:val="WW8Num3z7"/>
    <w:rsid w:val="00ED006F"/>
  </w:style>
  <w:style w:type="character" w:customStyle="1" w:styleId="WW8Num3z8">
    <w:name w:val="WW8Num3z8"/>
    <w:rsid w:val="00ED006F"/>
  </w:style>
  <w:style w:type="character" w:customStyle="1" w:styleId="30">
    <w:name w:val="Προεπιλεγμένη γραμματοσειρά3"/>
    <w:rsid w:val="00ED006F"/>
  </w:style>
  <w:style w:type="character" w:customStyle="1" w:styleId="WW8Num2z3">
    <w:name w:val="WW8Num2z3"/>
    <w:rsid w:val="00ED006F"/>
  </w:style>
  <w:style w:type="character" w:customStyle="1" w:styleId="WW8Num2z4">
    <w:name w:val="WW8Num2z4"/>
    <w:rsid w:val="00ED006F"/>
  </w:style>
  <w:style w:type="character" w:customStyle="1" w:styleId="WW8Num2z5">
    <w:name w:val="WW8Num2z5"/>
    <w:rsid w:val="00ED006F"/>
  </w:style>
  <w:style w:type="character" w:customStyle="1" w:styleId="WW8Num2z6">
    <w:name w:val="WW8Num2z6"/>
    <w:rsid w:val="00ED006F"/>
  </w:style>
  <w:style w:type="character" w:customStyle="1" w:styleId="WW8Num2z7">
    <w:name w:val="WW8Num2z7"/>
    <w:rsid w:val="00ED006F"/>
  </w:style>
  <w:style w:type="character" w:customStyle="1" w:styleId="WW8Num2z8">
    <w:name w:val="WW8Num2z8"/>
    <w:rsid w:val="00ED006F"/>
  </w:style>
  <w:style w:type="character" w:customStyle="1" w:styleId="WW8Num4z0">
    <w:name w:val="WW8Num4z0"/>
    <w:rsid w:val="00ED006F"/>
    <w:rPr>
      <w:rFonts w:ascii="Symbol" w:eastAsia="Times New Roman" w:hAnsi="Symbol" w:cs="Times New Roman" w:hint="default"/>
    </w:rPr>
  </w:style>
  <w:style w:type="character" w:customStyle="1" w:styleId="WW8Num4z1">
    <w:name w:val="WW8Num4z1"/>
    <w:rsid w:val="00ED006F"/>
    <w:rPr>
      <w:rFonts w:ascii="Courier New" w:hAnsi="Courier New" w:cs="Courier New" w:hint="default"/>
    </w:rPr>
  </w:style>
  <w:style w:type="character" w:customStyle="1" w:styleId="WW8Num4z2">
    <w:name w:val="WW8Num4z2"/>
    <w:rsid w:val="00ED006F"/>
    <w:rPr>
      <w:rFonts w:ascii="Wingdings" w:hAnsi="Wingdings" w:cs="Wingdings" w:hint="default"/>
    </w:rPr>
  </w:style>
  <w:style w:type="character" w:customStyle="1" w:styleId="WW8Num4z3">
    <w:name w:val="WW8Num4z3"/>
    <w:rsid w:val="00ED006F"/>
    <w:rPr>
      <w:rFonts w:ascii="Symbol" w:hAnsi="Symbol" w:cs="Symbol" w:hint="default"/>
    </w:rPr>
  </w:style>
  <w:style w:type="character" w:customStyle="1" w:styleId="WW8Num5z0">
    <w:name w:val="WW8Num5z0"/>
    <w:rsid w:val="00ED006F"/>
  </w:style>
  <w:style w:type="character" w:customStyle="1" w:styleId="WW8Num5z1">
    <w:name w:val="WW8Num5z1"/>
    <w:rsid w:val="00ED006F"/>
  </w:style>
  <w:style w:type="character" w:customStyle="1" w:styleId="WW8Num5z2">
    <w:name w:val="WW8Num5z2"/>
    <w:rsid w:val="00ED006F"/>
  </w:style>
  <w:style w:type="character" w:customStyle="1" w:styleId="WW8Num5z3">
    <w:name w:val="WW8Num5z3"/>
    <w:rsid w:val="00ED006F"/>
  </w:style>
  <w:style w:type="character" w:customStyle="1" w:styleId="WW8Num5z4">
    <w:name w:val="WW8Num5z4"/>
    <w:rsid w:val="00ED006F"/>
  </w:style>
  <w:style w:type="character" w:customStyle="1" w:styleId="WW8Num5z5">
    <w:name w:val="WW8Num5z5"/>
    <w:rsid w:val="00ED006F"/>
  </w:style>
  <w:style w:type="character" w:customStyle="1" w:styleId="WW8Num5z6">
    <w:name w:val="WW8Num5z6"/>
    <w:rsid w:val="00ED006F"/>
  </w:style>
  <w:style w:type="character" w:customStyle="1" w:styleId="WW8Num5z7">
    <w:name w:val="WW8Num5z7"/>
    <w:rsid w:val="00ED006F"/>
  </w:style>
  <w:style w:type="character" w:customStyle="1" w:styleId="WW8Num5z8">
    <w:name w:val="WW8Num5z8"/>
    <w:rsid w:val="00ED006F"/>
  </w:style>
  <w:style w:type="character" w:customStyle="1" w:styleId="WW8Num6z0">
    <w:name w:val="WW8Num6z0"/>
    <w:rsid w:val="00ED006F"/>
  </w:style>
  <w:style w:type="character" w:customStyle="1" w:styleId="WW8Num6z1">
    <w:name w:val="WW8Num6z1"/>
    <w:rsid w:val="00ED006F"/>
  </w:style>
  <w:style w:type="character" w:customStyle="1" w:styleId="WW8Num6z2">
    <w:name w:val="WW8Num6z2"/>
    <w:rsid w:val="00ED006F"/>
  </w:style>
  <w:style w:type="character" w:customStyle="1" w:styleId="WW8Num6z3">
    <w:name w:val="WW8Num6z3"/>
    <w:rsid w:val="00ED006F"/>
  </w:style>
  <w:style w:type="character" w:customStyle="1" w:styleId="WW8Num6z4">
    <w:name w:val="WW8Num6z4"/>
    <w:rsid w:val="00ED006F"/>
  </w:style>
  <w:style w:type="character" w:customStyle="1" w:styleId="WW8Num6z5">
    <w:name w:val="WW8Num6z5"/>
    <w:rsid w:val="00ED006F"/>
  </w:style>
  <w:style w:type="character" w:customStyle="1" w:styleId="WW8Num6z6">
    <w:name w:val="WW8Num6z6"/>
    <w:rsid w:val="00ED006F"/>
  </w:style>
  <w:style w:type="character" w:customStyle="1" w:styleId="WW8Num6z7">
    <w:name w:val="WW8Num6z7"/>
    <w:rsid w:val="00ED006F"/>
  </w:style>
  <w:style w:type="character" w:customStyle="1" w:styleId="WW8Num6z8">
    <w:name w:val="WW8Num6z8"/>
    <w:rsid w:val="00ED006F"/>
  </w:style>
  <w:style w:type="character" w:customStyle="1" w:styleId="WW8Num7z0">
    <w:name w:val="WW8Num7z0"/>
    <w:rsid w:val="00ED006F"/>
    <w:rPr>
      <w:rFonts w:hint="default"/>
    </w:rPr>
  </w:style>
  <w:style w:type="character" w:customStyle="1" w:styleId="WW8Num7z1">
    <w:name w:val="WW8Num7z1"/>
    <w:rsid w:val="00ED006F"/>
  </w:style>
  <w:style w:type="character" w:customStyle="1" w:styleId="WW8Num7z2">
    <w:name w:val="WW8Num7z2"/>
    <w:rsid w:val="00ED006F"/>
  </w:style>
  <w:style w:type="character" w:customStyle="1" w:styleId="WW8Num7z3">
    <w:name w:val="WW8Num7z3"/>
    <w:rsid w:val="00ED006F"/>
  </w:style>
  <w:style w:type="character" w:customStyle="1" w:styleId="WW8Num7z4">
    <w:name w:val="WW8Num7z4"/>
    <w:rsid w:val="00ED006F"/>
  </w:style>
  <w:style w:type="character" w:customStyle="1" w:styleId="WW8Num7z5">
    <w:name w:val="WW8Num7z5"/>
    <w:rsid w:val="00ED006F"/>
  </w:style>
  <w:style w:type="character" w:customStyle="1" w:styleId="WW8Num7z6">
    <w:name w:val="WW8Num7z6"/>
    <w:rsid w:val="00ED006F"/>
  </w:style>
  <w:style w:type="character" w:customStyle="1" w:styleId="WW8Num7z7">
    <w:name w:val="WW8Num7z7"/>
    <w:rsid w:val="00ED006F"/>
  </w:style>
  <w:style w:type="character" w:customStyle="1" w:styleId="WW8Num7z8">
    <w:name w:val="WW8Num7z8"/>
    <w:rsid w:val="00ED006F"/>
  </w:style>
  <w:style w:type="character" w:customStyle="1" w:styleId="21">
    <w:name w:val="Προεπιλεγμένη γραμματοσειρά2"/>
    <w:rsid w:val="00ED006F"/>
  </w:style>
  <w:style w:type="character" w:customStyle="1" w:styleId="10">
    <w:name w:val="Προεπιλεγμένη γραμματοσειρά1"/>
    <w:rsid w:val="00ED006F"/>
  </w:style>
  <w:style w:type="character" w:customStyle="1" w:styleId="apple-converted-space">
    <w:name w:val="apple-converted-space"/>
    <w:basedOn w:val="10"/>
    <w:rsid w:val="00ED006F"/>
  </w:style>
  <w:style w:type="character" w:styleId="-">
    <w:name w:val="Hyperlink"/>
    <w:uiPriority w:val="99"/>
    <w:rsid w:val="00ED006F"/>
    <w:rPr>
      <w:color w:val="0000FF"/>
      <w:u w:val="single"/>
    </w:rPr>
  </w:style>
  <w:style w:type="character" w:customStyle="1" w:styleId="Char">
    <w:name w:val="Κεφαλίδα Char"/>
    <w:rsid w:val="00ED006F"/>
    <w:rPr>
      <w:sz w:val="22"/>
      <w:szCs w:val="22"/>
    </w:rPr>
  </w:style>
  <w:style w:type="character" w:customStyle="1" w:styleId="Char0">
    <w:name w:val="Υποσέλιδο Char"/>
    <w:rsid w:val="00ED006F"/>
    <w:rPr>
      <w:sz w:val="22"/>
      <w:szCs w:val="22"/>
    </w:rPr>
  </w:style>
  <w:style w:type="character" w:customStyle="1" w:styleId="4Char">
    <w:name w:val="Επικεφαλίδα 4 Char"/>
    <w:rsid w:val="00ED006F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-0">
    <w:name w:val="FollowedHyperlink"/>
    <w:rsid w:val="00ED006F"/>
    <w:rPr>
      <w:color w:val="800080"/>
      <w:u w:val="single"/>
    </w:rPr>
  </w:style>
  <w:style w:type="character" w:customStyle="1" w:styleId="Char1">
    <w:name w:val="Κείμενο πλαισίου Char"/>
    <w:rsid w:val="00ED006F"/>
    <w:rPr>
      <w:rFonts w:ascii="Segoe UI" w:eastAsia="Calibri" w:hAnsi="Segoe UI" w:cs="Segoe UI"/>
      <w:sz w:val="18"/>
      <w:szCs w:val="18"/>
      <w:lang w:eastAsia="zh-CN"/>
    </w:rPr>
  </w:style>
  <w:style w:type="character" w:customStyle="1" w:styleId="a4">
    <w:name w:val="Χαρακτήρες αρίθμησης"/>
    <w:rsid w:val="00ED006F"/>
  </w:style>
  <w:style w:type="character" w:customStyle="1" w:styleId="a5">
    <w:name w:val="Κουκκίδες"/>
    <w:rsid w:val="00ED006F"/>
    <w:rPr>
      <w:rFonts w:ascii="OpenSymbol" w:eastAsia="OpenSymbol" w:hAnsi="OpenSymbol" w:cs="OpenSymbol"/>
    </w:rPr>
  </w:style>
  <w:style w:type="paragraph" w:customStyle="1" w:styleId="a6">
    <w:name w:val="Επικεφαλίδα"/>
    <w:basedOn w:val="a"/>
    <w:next w:val="a0"/>
    <w:rsid w:val="00ED006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0">
    <w:name w:val="Body Text"/>
    <w:basedOn w:val="a"/>
    <w:link w:val="Char2"/>
    <w:rsid w:val="00ED006F"/>
    <w:pPr>
      <w:spacing w:after="140" w:line="288" w:lineRule="auto"/>
    </w:pPr>
  </w:style>
  <w:style w:type="paragraph" w:styleId="a7">
    <w:name w:val="List"/>
    <w:basedOn w:val="a0"/>
    <w:rsid w:val="00ED006F"/>
    <w:rPr>
      <w:rFonts w:cs="Mangal"/>
    </w:rPr>
  </w:style>
  <w:style w:type="paragraph" w:styleId="a8">
    <w:name w:val="caption"/>
    <w:basedOn w:val="a"/>
    <w:qFormat/>
    <w:rsid w:val="00ED006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9">
    <w:name w:val="Ευρετήριο"/>
    <w:basedOn w:val="a"/>
    <w:rsid w:val="00ED006F"/>
    <w:pPr>
      <w:suppressLineNumbers/>
    </w:pPr>
    <w:rPr>
      <w:rFonts w:cs="Mangal"/>
    </w:rPr>
  </w:style>
  <w:style w:type="paragraph" w:customStyle="1" w:styleId="22">
    <w:name w:val="Λεζάντα2"/>
    <w:basedOn w:val="a"/>
    <w:rsid w:val="00ED006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Λεζάντα1"/>
    <w:basedOn w:val="a"/>
    <w:rsid w:val="00ED006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a">
    <w:name w:val="Κεφαλίδα και υποσέλιδο"/>
    <w:basedOn w:val="a"/>
    <w:rsid w:val="00ED006F"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rsid w:val="00ED006F"/>
    <w:pPr>
      <w:tabs>
        <w:tab w:val="center" w:pos="4153"/>
        <w:tab w:val="right" w:pos="8306"/>
      </w:tabs>
    </w:pPr>
  </w:style>
  <w:style w:type="paragraph" w:styleId="ac">
    <w:name w:val="footer"/>
    <w:basedOn w:val="a"/>
    <w:rsid w:val="00ED006F"/>
    <w:pPr>
      <w:tabs>
        <w:tab w:val="center" w:pos="4153"/>
        <w:tab w:val="right" w:pos="8306"/>
      </w:tabs>
    </w:pPr>
  </w:style>
  <w:style w:type="paragraph" w:styleId="Web">
    <w:name w:val="Normal (Web)"/>
    <w:basedOn w:val="a"/>
    <w:uiPriority w:val="99"/>
    <w:rsid w:val="00ED006F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Περιεχόμενα πίνακα"/>
    <w:basedOn w:val="a"/>
    <w:rsid w:val="00ED006F"/>
    <w:pPr>
      <w:suppressLineNumbers/>
    </w:pPr>
  </w:style>
  <w:style w:type="paragraph" w:customStyle="1" w:styleId="ae">
    <w:name w:val="Επικεφαλίδα πίνακα"/>
    <w:basedOn w:val="ad"/>
    <w:rsid w:val="00ED006F"/>
    <w:pPr>
      <w:jc w:val="center"/>
    </w:pPr>
    <w:rPr>
      <w:b/>
      <w:bCs/>
    </w:rPr>
  </w:style>
  <w:style w:type="paragraph" w:customStyle="1" w:styleId="af">
    <w:name w:val="Περιεχόμενα πλαισίου"/>
    <w:basedOn w:val="a"/>
    <w:rsid w:val="00ED006F"/>
  </w:style>
  <w:style w:type="paragraph" w:customStyle="1" w:styleId="Default">
    <w:name w:val="Default"/>
    <w:rsid w:val="00ED006F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af0">
    <w:name w:val="Balloon Text"/>
    <w:basedOn w:val="a"/>
    <w:rsid w:val="00ED006F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f1">
    <w:name w:val="List Paragraph"/>
    <w:basedOn w:val="a"/>
    <w:uiPriority w:val="34"/>
    <w:qFormat/>
    <w:rsid w:val="00ED006F"/>
    <w:pPr>
      <w:suppressAutoHyphens w:val="0"/>
      <w:ind w:left="720"/>
      <w:contextualSpacing/>
    </w:pPr>
    <w:rPr>
      <w:rFonts w:cs="Times New Roman"/>
    </w:rPr>
  </w:style>
  <w:style w:type="character" w:customStyle="1" w:styleId="3Char">
    <w:name w:val="Επικεφαλίδα 3 Char"/>
    <w:link w:val="3"/>
    <w:uiPriority w:val="9"/>
    <w:semiHidden/>
    <w:rsid w:val="00216795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styleId="af2">
    <w:name w:val="Strong"/>
    <w:uiPriority w:val="22"/>
    <w:qFormat/>
    <w:rsid w:val="00216795"/>
    <w:rPr>
      <w:b/>
      <w:bCs/>
    </w:rPr>
  </w:style>
  <w:style w:type="character" w:styleId="af3">
    <w:name w:val="page number"/>
    <w:basedOn w:val="a1"/>
    <w:uiPriority w:val="99"/>
    <w:semiHidden/>
    <w:unhideWhenUsed/>
    <w:rsid w:val="00DB69D5"/>
  </w:style>
  <w:style w:type="character" w:styleId="af4">
    <w:name w:val="annotation reference"/>
    <w:uiPriority w:val="99"/>
    <w:semiHidden/>
    <w:unhideWhenUsed/>
    <w:rsid w:val="00F51C0E"/>
    <w:rPr>
      <w:sz w:val="16"/>
      <w:szCs w:val="16"/>
    </w:rPr>
  </w:style>
  <w:style w:type="paragraph" w:styleId="af5">
    <w:name w:val="annotation text"/>
    <w:basedOn w:val="a"/>
    <w:link w:val="Char3"/>
    <w:uiPriority w:val="99"/>
    <w:semiHidden/>
    <w:unhideWhenUsed/>
    <w:rsid w:val="00F51C0E"/>
    <w:rPr>
      <w:rFonts w:cs="Times New Roman"/>
      <w:sz w:val="20"/>
      <w:szCs w:val="20"/>
    </w:rPr>
  </w:style>
  <w:style w:type="character" w:customStyle="1" w:styleId="Char3">
    <w:name w:val="Κείμενο σχολίου Char"/>
    <w:link w:val="af5"/>
    <w:uiPriority w:val="99"/>
    <w:semiHidden/>
    <w:rsid w:val="00F51C0E"/>
    <w:rPr>
      <w:rFonts w:ascii="Calibri" w:eastAsia="Calibri" w:hAnsi="Calibri" w:cs="Calibri"/>
      <w:lang w:eastAsia="zh-CN"/>
    </w:rPr>
  </w:style>
  <w:style w:type="paragraph" w:styleId="af6">
    <w:name w:val="annotation subject"/>
    <w:basedOn w:val="af5"/>
    <w:next w:val="af5"/>
    <w:link w:val="Char4"/>
    <w:uiPriority w:val="99"/>
    <w:semiHidden/>
    <w:unhideWhenUsed/>
    <w:rsid w:val="00F51C0E"/>
    <w:rPr>
      <w:b/>
      <w:bCs/>
    </w:rPr>
  </w:style>
  <w:style w:type="character" w:customStyle="1" w:styleId="Char4">
    <w:name w:val="Θέμα σχολίου Char"/>
    <w:link w:val="af6"/>
    <w:uiPriority w:val="99"/>
    <w:semiHidden/>
    <w:rsid w:val="00F51C0E"/>
    <w:rPr>
      <w:rFonts w:ascii="Calibri" w:eastAsia="Calibri" w:hAnsi="Calibri" w:cs="Calibri"/>
      <w:b/>
      <w:bCs/>
      <w:lang w:eastAsia="zh-CN"/>
    </w:rPr>
  </w:style>
  <w:style w:type="character" w:customStyle="1" w:styleId="1Char">
    <w:name w:val="Επικεφαλίδα 1 Char"/>
    <w:basedOn w:val="a1"/>
    <w:link w:val="1"/>
    <w:uiPriority w:val="9"/>
    <w:rsid w:val="007B372A"/>
    <w:rPr>
      <w:rFonts w:ascii="Cambria" w:eastAsia="Times New Roman" w:hAnsi="Cambria" w:cs="Times New Roman"/>
      <w:b/>
      <w:bCs/>
      <w:kern w:val="32"/>
      <w:sz w:val="32"/>
      <w:szCs w:val="32"/>
      <w:lang w:eastAsia="zh-CN"/>
    </w:rPr>
  </w:style>
  <w:style w:type="character" w:customStyle="1" w:styleId="2Char">
    <w:name w:val="Επικεφαλίδα 2 Char"/>
    <w:basedOn w:val="a1"/>
    <w:link w:val="20"/>
    <w:uiPriority w:val="9"/>
    <w:rsid w:val="007B372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paragraph" w:styleId="2">
    <w:name w:val="List Bullet 2"/>
    <w:basedOn w:val="a"/>
    <w:uiPriority w:val="99"/>
    <w:unhideWhenUsed/>
    <w:rsid w:val="007B372A"/>
    <w:pPr>
      <w:numPr>
        <w:numId w:val="19"/>
      </w:numPr>
      <w:contextualSpacing/>
    </w:pPr>
  </w:style>
  <w:style w:type="paragraph" w:styleId="af7">
    <w:name w:val="Title"/>
    <w:basedOn w:val="a"/>
    <w:next w:val="a"/>
    <w:link w:val="Char5"/>
    <w:uiPriority w:val="10"/>
    <w:qFormat/>
    <w:rsid w:val="007B372A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Char5">
    <w:name w:val="Τίτλος Char"/>
    <w:basedOn w:val="a1"/>
    <w:link w:val="af7"/>
    <w:uiPriority w:val="10"/>
    <w:rsid w:val="007B372A"/>
    <w:rPr>
      <w:rFonts w:ascii="Cambria" w:eastAsia="Times New Roman" w:hAnsi="Cambria" w:cs="Times New Roman"/>
      <w:b/>
      <w:bCs/>
      <w:kern w:val="28"/>
      <w:sz w:val="32"/>
      <w:szCs w:val="32"/>
      <w:lang w:eastAsia="zh-CN"/>
    </w:rPr>
  </w:style>
  <w:style w:type="paragraph" w:styleId="af8">
    <w:name w:val="Normal Indent"/>
    <w:basedOn w:val="a"/>
    <w:uiPriority w:val="99"/>
    <w:unhideWhenUsed/>
    <w:rsid w:val="007B372A"/>
    <w:pPr>
      <w:ind w:left="720"/>
    </w:pPr>
  </w:style>
  <w:style w:type="paragraph" w:styleId="af9">
    <w:name w:val="Body Text First Indent"/>
    <w:basedOn w:val="a0"/>
    <w:link w:val="Char6"/>
    <w:uiPriority w:val="99"/>
    <w:unhideWhenUsed/>
    <w:rsid w:val="007B372A"/>
    <w:pPr>
      <w:spacing w:after="120" w:line="276" w:lineRule="auto"/>
      <w:ind w:firstLine="210"/>
    </w:pPr>
  </w:style>
  <w:style w:type="character" w:customStyle="1" w:styleId="Char2">
    <w:name w:val="Σώμα κειμένου Char"/>
    <w:basedOn w:val="a1"/>
    <w:link w:val="a0"/>
    <w:rsid w:val="007B372A"/>
    <w:rPr>
      <w:rFonts w:ascii="Calibri" w:eastAsia="Calibri" w:hAnsi="Calibri" w:cs="Calibri"/>
      <w:sz w:val="22"/>
      <w:szCs w:val="22"/>
      <w:lang w:eastAsia="zh-CN"/>
    </w:rPr>
  </w:style>
  <w:style w:type="character" w:customStyle="1" w:styleId="Char6">
    <w:name w:val="Σώμα κείμενου Πρώτη Εσοχή Char"/>
    <w:basedOn w:val="Char2"/>
    <w:link w:val="af9"/>
    <w:rsid w:val="007B372A"/>
    <w:rPr>
      <w:rFonts w:ascii="Calibri" w:eastAsia="Calibri" w:hAnsi="Calibri" w:cs="Calibri"/>
      <w:sz w:val="22"/>
      <w:szCs w:val="22"/>
      <w:lang w:eastAsia="zh-CN"/>
    </w:rPr>
  </w:style>
  <w:style w:type="character" w:customStyle="1" w:styleId="12">
    <w:name w:val="Ανεπίλυτη αναφορά1"/>
    <w:basedOn w:val="a1"/>
    <w:uiPriority w:val="99"/>
    <w:semiHidden/>
    <w:unhideWhenUsed/>
    <w:rsid w:val="00B97D1B"/>
    <w:rPr>
      <w:color w:val="605E5C"/>
      <w:shd w:val="clear" w:color="auto" w:fill="E1DFDD"/>
    </w:rPr>
  </w:style>
  <w:style w:type="character" w:customStyle="1" w:styleId="UnresolvedMention1">
    <w:name w:val="Unresolved Mention1"/>
    <w:basedOn w:val="a1"/>
    <w:uiPriority w:val="99"/>
    <w:semiHidden/>
    <w:unhideWhenUsed/>
    <w:rsid w:val="0087317B"/>
    <w:rPr>
      <w:color w:val="605E5C"/>
      <w:shd w:val="clear" w:color="auto" w:fill="E1DFDD"/>
    </w:rPr>
  </w:style>
  <w:style w:type="character" w:styleId="afa">
    <w:name w:val="Unresolved Mention"/>
    <w:basedOn w:val="a1"/>
    <w:uiPriority w:val="99"/>
    <w:semiHidden/>
    <w:unhideWhenUsed/>
    <w:rsid w:val="00A96A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3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22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6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47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5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2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4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0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70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5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malandrakis@eled.auth.gr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forms.gle/vvuKWftjBhbQDD8M8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7444F7-828B-421A-8E95-E9F049BB6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522</Words>
  <Characters>2824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yp</Company>
  <LinksUpToDate>false</LinksUpToDate>
  <CharactersWithSpaces>3340</CharactersWithSpaces>
  <SharedDoc>false</SharedDoc>
  <HLinks>
    <vt:vector size="18" baseType="variant">
      <vt:variant>
        <vt:i4>3670036</vt:i4>
      </vt:variant>
      <vt:variant>
        <vt:i4>9</vt:i4>
      </vt:variant>
      <vt:variant>
        <vt:i4>0</vt:i4>
      </vt:variant>
      <vt:variant>
        <vt:i4>5</vt:i4>
      </vt:variant>
      <vt:variant>
        <vt:lpwstr>mailto:itobou64@gmail.com</vt:lpwstr>
      </vt:variant>
      <vt:variant>
        <vt:lpwstr/>
      </vt:variant>
      <vt:variant>
        <vt:i4>1048692</vt:i4>
      </vt:variant>
      <vt:variant>
        <vt:i4>6</vt:i4>
      </vt:variant>
      <vt:variant>
        <vt:i4>0</vt:i4>
      </vt:variant>
      <vt:variant>
        <vt:i4>5</vt:i4>
      </vt:variant>
      <vt:variant>
        <vt:lpwstr>mailto:mailk@dipe-a.thess.sch.gr</vt:lpwstr>
      </vt:variant>
      <vt:variant>
        <vt:lpwstr/>
      </vt:variant>
      <vt:variant>
        <vt:i4>1441865</vt:i4>
      </vt:variant>
      <vt:variant>
        <vt:i4>3</vt:i4>
      </vt:variant>
      <vt:variant>
        <vt:i4>0</vt:i4>
      </vt:variant>
      <vt:variant>
        <vt:i4>5</vt:i4>
      </vt:variant>
      <vt:variant>
        <vt:lpwstr>https://tinyurl.com/parousiaseis2021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ΧΡΙΣΤΙΝΑ ΤΣΑΛΙΚΗ</cp:lastModifiedBy>
  <cp:revision>9</cp:revision>
  <cp:lastPrinted>2022-05-05T05:32:00Z</cp:lastPrinted>
  <dcterms:created xsi:type="dcterms:W3CDTF">2022-11-25T10:20:00Z</dcterms:created>
  <dcterms:modified xsi:type="dcterms:W3CDTF">2022-12-02T11:52:00Z</dcterms:modified>
</cp:coreProperties>
</file>